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569229EF"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8B4834">
        <w:rPr>
          <w:rFonts w:ascii="Arial" w:hAnsi="Arial" w:cs="Arial"/>
          <w:b/>
          <w:sz w:val="24"/>
          <w:szCs w:val="28"/>
          <w:lang w:val="en-US"/>
        </w:rPr>
        <w:t>4</w:t>
      </w:r>
      <w:r w:rsidR="00755069">
        <w:rPr>
          <w:rFonts w:ascii="Arial" w:hAnsi="Arial" w:cs="Arial"/>
          <w:b/>
          <w:sz w:val="24"/>
          <w:szCs w:val="28"/>
          <w:lang w:val="en-US"/>
        </w:rPr>
        <w:t>-bis</w:t>
      </w:r>
      <w:r w:rsidRPr="001D2FBF">
        <w:rPr>
          <w:rFonts w:ascii="Arial" w:hAnsi="Arial" w:cs="Arial"/>
          <w:b/>
          <w:sz w:val="24"/>
          <w:szCs w:val="28"/>
        </w:rPr>
        <w:tab/>
      </w:r>
      <w:r w:rsidR="00655FD7" w:rsidRPr="00B17A3E">
        <w:rPr>
          <w:rFonts w:ascii="Arial" w:hAnsi="Arial" w:cs="Arial"/>
          <w:b/>
          <w:sz w:val="24"/>
          <w:szCs w:val="28"/>
          <w:lang w:val="en-US"/>
        </w:rPr>
        <w:t>R4-2</w:t>
      </w:r>
      <w:r w:rsidR="008B4834" w:rsidRPr="00B17A3E">
        <w:rPr>
          <w:rFonts w:ascii="Arial" w:hAnsi="Arial" w:cs="Arial"/>
          <w:b/>
          <w:sz w:val="24"/>
          <w:szCs w:val="28"/>
          <w:lang w:val="en-US"/>
        </w:rPr>
        <w:t>5</w:t>
      </w:r>
      <w:r w:rsidR="009C1606" w:rsidRPr="00B17A3E">
        <w:rPr>
          <w:rFonts w:ascii="Arial" w:hAnsi="Arial" w:cs="Arial"/>
          <w:b/>
          <w:sz w:val="24"/>
          <w:szCs w:val="28"/>
          <w:lang w:val="en-US"/>
        </w:rPr>
        <w:t>0</w:t>
      </w:r>
      <w:r w:rsidR="00B17A3E">
        <w:rPr>
          <w:rFonts w:ascii="Arial" w:hAnsi="Arial" w:cs="Arial"/>
          <w:b/>
          <w:sz w:val="24"/>
          <w:szCs w:val="28"/>
          <w:lang w:val="en-US"/>
        </w:rPr>
        <w:t>4027</w:t>
      </w:r>
    </w:p>
    <w:p w14:paraId="0A1B1E02" w14:textId="039AE8A3" w:rsidR="00332980" w:rsidRPr="001D2FBF" w:rsidRDefault="00755069" w:rsidP="00332980">
      <w:pPr>
        <w:widowControl w:val="0"/>
        <w:tabs>
          <w:tab w:val="right" w:pos="9072"/>
        </w:tabs>
        <w:spacing w:after="0"/>
        <w:rPr>
          <w:rFonts w:ascii="Arial" w:hAnsi="Arial" w:cs="Arial"/>
          <w:b/>
          <w:sz w:val="24"/>
          <w:szCs w:val="28"/>
          <w:lang w:val="en-US"/>
        </w:rPr>
      </w:pPr>
      <w:r>
        <w:rPr>
          <w:rFonts w:ascii="Arial" w:hAnsi="Arial" w:cs="Arial"/>
          <w:b/>
          <w:sz w:val="24"/>
          <w:szCs w:val="24"/>
        </w:rPr>
        <w:t>Wuhan</w:t>
      </w:r>
      <w:r w:rsidR="00807AB2">
        <w:rPr>
          <w:rFonts w:ascii="Arial" w:hAnsi="Arial" w:cs="Arial"/>
          <w:b/>
          <w:sz w:val="24"/>
          <w:szCs w:val="24"/>
        </w:rPr>
        <w:t>,</w:t>
      </w:r>
      <w:r w:rsidR="00807AB2" w:rsidRPr="00A01738">
        <w:rPr>
          <w:rFonts w:ascii="Arial" w:hAnsi="Arial" w:cs="Arial"/>
          <w:b/>
          <w:sz w:val="24"/>
          <w:szCs w:val="24"/>
        </w:rPr>
        <w:t xml:space="preserve"> </w:t>
      </w:r>
      <w:r>
        <w:rPr>
          <w:rFonts w:ascii="Arial" w:hAnsi="Arial" w:cs="Arial"/>
          <w:b/>
          <w:sz w:val="24"/>
          <w:szCs w:val="24"/>
        </w:rPr>
        <w:t>China</w:t>
      </w:r>
      <w:r w:rsidR="00807AB2">
        <w:rPr>
          <w:rFonts w:ascii="Arial" w:hAnsi="Arial" w:cs="Arial"/>
          <w:b/>
          <w:sz w:val="24"/>
          <w:szCs w:val="24"/>
        </w:rPr>
        <w:t xml:space="preserve">, </w:t>
      </w:r>
      <w:r w:rsidR="008B4834">
        <w:rPr>
          <w:rFonts w:ascii="Arial" w:hAnsi="Arial" w:cs="Arial"/>
          <w:b/>
          <w:sz w:val="24"/>
          <w:szCs w:val="24"/>
        </w:rPr>
        <w:t>7</w:t>
      </w:r>
      <w:r w:rsidR="00807AB2" w:rsidRPr="0052514D">
        <w:rPr>
          <w:rFonts w:ascii="Arial" w:hAnsi="Arial" w:cs="Arial"/>
          <w:b/>
          <w:sz w:val="24"/>
          <w:szCs w:val="24"/>
          <w:vertAlign w:val="superscript"/>
        </w:rPr>
        <w:t>th</w:t>
      </w:r>
      <w:r w:rsidR="00807AB2" w:rsidRPr="0052514D">
        <w:rPr>
          <w:rFonts w:ascii="Arial" w:hAnsi="Arial" w:cs="Arial"/>
          <w:b/>
          <w:sz w:val="24"/>
          <w:szCs w:val="24"/>
        </w:rPr>
        <w:t xml:space="preserve"> – </w:t>
      </w:r>
      <w:r>
        <w:rPr>
          <w:rFonts w:ascii="Arial" w:hAnsi="Arial" w:cs="Arial"/>
          <w:b/>
          <w:sz w:val="24"/>
          <w:szCs w:val="24"/>
        </w:rPr>
        <w:t>1</w:t>
      </w:r>
      <w:r w:rsidR="008B4834">
        <w:rPr>
          <w:rFonts w:ascii="Arial" w:hAnsi="Arial" w:cs="Arial"/>
          <w:b/>
          <w:sz w:val="24"/>
          <w:szCs w:val="24"/>
        </w:rPr>
        <w:t>1</w:t>
      </w:r>
      <w:r w:rsidR="008B4834">
        <w:rPr>
          <w:rFonts w:ascii="Arial" w:hAnsi="Arial" w:cs="Arial"/>
          <w:b/>
          <w:sz w:val="24"/>
          <w:szCs w:val="24"/>
          <w:vertAlign w:val="superscript"/>
        </w:rPr>
        <w:t>t</w:t>
      </w:r>
      <w:r>
        <w:rPr>
          <w:rFonts w:ascii="Arial" w:hAnsi="Arial" w:cs="Arial"/>
          <w:b/>
          <w:sz w:val="24"/>
          <w:szCs w:val="24"/>
          <w:vertAlign w:val="superscript"/>
        </w:rPr>
        <w:t>h</w:t>
      </w:r>
      <w:r w:rsidR="00807AB2">
        <w:rPr>
          <w:rFonts w:ascii="Arial" w:hAnsi="Arial" w:cs="Arial"/>
          <w:b/>
          <w:sz w:val="24"/>
          <w:szCs w:val="24"/>
        </w:rPr>
        <w:t xml:space="preserve"> </w:t>
      </w:r>
      <w:r>
        <w:rPr>
          <w:rFonts w:ascii="Arial" w:hAnsi="Arial" w:cs="Arial"/>
          <w:b/>
          <w:sz w:val="24"/>
          <w:szCs w:val="24"/>
        </w:rPr>
        <w:t>April</w:t>
      </w:r>
      <w:r w:rsidR="00807AB2" w:rsidRPr="0052514D">
        <w:rPr>
          <w:rFonts w:ascii="Arial" w:hAnsi="Arial" w:cs="Arial"/>
          <w:b/>
          <w:sz w:val="24"/>
          <w:szCs w:val="24"/>
        </w:rPr>
        <w:t>, 202</w:t>
      </w:r>
      <w:r w:rsidR="008B4834">
        <w:rPr>
          <w:rFonts w:ascii="Arial" w:hAnsi="Arial" w:cs="Arial"/>
          <w:b/>
          <w:sz w:val="24"/>
          <w:szCs w:val="24"/>
        </w:rPr>
        <w:t>5</w:t>
      </w:r>
    </w:p>
    <w:bookmarkEnd w:id="1"/>
    <w:p w14:paraId="150D53F7" w14:textId="7A0EC176"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sidRPr="00B17A3E">
        <w:rPr>
          <w:rFonts w:ascii="Arial" w:hAnsi="Arial" w:cs="Arial"/>
          <w:color w:val="000000"/>
          <w:sz w:val="22"/>
        </w:rPr>
        <w:t>7</w:t>
      </w:r>
      <w:r w:rsidRPr="00B17A3E">
        <w:rPr>
          <w:rFonts w:ascii="Arial" w:hAnsi="Arial" w:cs="Arial" w:hint="eastAsia"/>
          <w:color w:val="000000"/>
          <w:sz w:val="22"/>
        </w:rPr>
        <w:t>.</w:t>
      </w:r>
      <w:r w:rsidR="00B51ACF" w:rsidRPr="00B17A3E">
        <w:rPr>
          <w:rFonts w:ascii="Arial" w:hAnsi="Arial" w:cs="Arial"/>
          <w:color w:val="000000"/>
          <w:sz w:val="22"/>
        </w:rPr>
        <w:t>2</w:t>
      </w:r>
      <w:r w:rsidR="00F86688" w:rsidRPr="00B17A3E">
        <w:rPr>
          <w:rFonts w:ascii="Arial" w:hAnsi="Arial" w:cs="Arial"/>
          <w:color w:val="000000"/>
          <w:sz w:val="22"/>
        </w:rPr>
        <w:t>8</w:t>
      </w:r>
      <w:r w:rsidRPr="00B17A3E">
        <w:rPr>
          <w:rFonts w:ascii="Arial" w:hAnsi="Arial" w:cs="Arial" w:hint="eastAsia"/>
          <w:color w:val="000000"/>
          <w:sz w:val="22"/>
        </w:rPr>
        <w:t>.</w:t>
      </w:r>
      <w:r w:rsidR="00B51ACF" w:rsidRPr="00B17A3E">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907C69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7AB2">
        <w:rPr>
          <w:rFonts w:ascii="Arial" w:hAnsi="Arial" w:cs="Arial"/>
          <w:color w:val="000000"/>
          <w:sz w:val="22"/>
        </w:rPr>
        <w:t xml:space="preserve">Further </w:t>
      </w:r>
      <w:r w:rsidR="00AA3DBC">
        <w:rPr>
          <w:rFonts w:ascii="Arial" w:hAnsi="Arial" w:cs="Arial"/>
          <w:color w:val="000000"/>
          <w:sz w:val="22"/>
        </w:rPr>
        <w:t>d</w:t>
      </w:r>
      <w:r w:rsidR="008A1863">
        <w:rPr>
          <w:rFonts w:ascii="Arial" w:hAnsi="Arial" w:cs="Arial"/>
          <w:color w:val="000000"/>
          <w:sz w:val="22"/>
        </w:rPr>
        <w:t xml:space="preserve">iscussion on RRM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B63B35" w14:textId="76DE6F81" w:rsidR="00F0458A" w:rsidRDefault="00F0458A" w:rsidP="006A4F7E">
      <w:pPr>
        <w:spacing w:before="120" w:after="0"/>
      </w:pPr>
      <w:r>
        <w:rPr>
          <w:rFonts w:hint="eastAsia"/>
        </w:rPr>
        <w:t>I</w:t>
      </w:r>
      <w:r>
        <w:t>n the RAN4#11</w:t>
      </w:r>
      <w:r w:rsidR="00C53DFE">
        <w:t>4</w:t>
      </w:r>
      <w:r>
        <w:t xml:space="preserve"> meeting, there were </w:t>
      </w:r>
      <w:r w:rsidR="000C7947">
        <w:t>further</w:t>
      </w:r>
      <w:r>
        <w:t xml:space="preserve"> discussions on </w:t>
      </w:r>
      <w:r w:rsidR="000C7947">
        <w:t>RRM requirements impact for XR</w:t>
      </w:r>
      <w:r>
        <w:t>. Following agreements were made</w:t>
      </w:r>
      <w:r w:rsidR="007B08A7">
        <w:t xml:space="preserve"> and captured in the WF [</w:t>
      </w:r>
      <w:r w:rsidR="00A4496B">
        <w:t>1</w:t>
      </w:r>
      <w:r w:rsidR="007B08A7">
        <w:t>]</w:t>
      </w:r>
      <w:r>
        <w:t>.</w:t>
      </w:r>
      <w:r w:rsidR="00507D5A">
        <w:t xml:space="preserve"> </w:t>
      </w:r>
    </w:p>
    <w:tbl>
      <w:tblPr>
        <w:tblStyle w:val="TableGrid"/>
        <w:tblW w:w="0" w:type="auto"/>
        <w:tblInd w:w="0" w:type="dxa"/>
        <w:tblLook w:val="04A0" w:firstRow="1" w:lastRow="0" w:firstColumn="1" w:lastColumn="0" w:noHBand="0" w:noVBand="1"/>
      </w:tblPr>
      <w:tblGrid>
        <w:gridCol w:w="9630"/>
      </w:tblGrid>
      <w:tr w:rsidR="00F0458A" w14:paraId="6497566F" w14:textId="77777777" w:rsidTr="00F0458A">
        <w:tc>
          <w:tcPr>
            <w:tcW w:w="9630" w:type="dxa"/>
          </w:tcPr>
          <w:p w14:paraId="0F64D524" w14:textId="77777777" w:rsidR="00E14F4A" w:rsidRPr="00251EC0" w:rsidRDefault="00E14F4A" w:rsidP="00E14F4A">
            <w:pPr>
              <w:rPr>
                <w:lang w:eastAsia="zh-CN"/>
              </w:rPr>
            </w:pPr>
            <w:r w:rsidRPr="00251EC0">
              <w:rPr>
                <w:b/>
                <w:lang w:eastAsia="zh-CN"/>
              </w:rPr>
              <w:t>&lt; Agreement&gt;</w:t>
            </w:r>
            <w:r w:rsidRPr="00251EC0">
              <w:rPr>
                <w:lang w:eastAsia="zh-CN"/>
              </w:rPr>
              <w:t xml:space="preserve">: </w:t>
            </w:r>
          </w:p>
          <w:p w14:paraId="2A518F5C" w14:textId="77777777" w:rsidR="00E14F4A" w:rsidRPr="00A82718" w:rsidRDefault="00E14F4A" w:rsidP="00EC5282">
            <w:pPr>
              <w:pStyle w:val="ListParagraph"/>
              <w:numPr>
                <w:ilvl w:val="0"/>
                <w:numId w:val="35"/>
              </w:numPr>
              <w:overflowPunct w:val="0"/>
              <w:autoSpaceDE w:val="0"/>
              <w:autoSpaceDN w:val="0"/>
              <w:adjustRightInd w:val="0"/>
              <w:spacing w:after="180"/>
              <w:textAlignment w:val="baseline"/>
              <w:rPr>
                <w:rFonts w:eastAsia="等线"/>
              </w:rPr>
            </w:pPr>
            <w:r w:rsidRPr="00A82718">
              <w:rPr>
                <w:rFonts w:eastAsia="等线"/>
              </w:rPr>
              <w:t>Deprioritize FR2-2 for enabling transmission/reception in gaps/restrictions that are caused by RRM measurements</w:t>
            </w:r>
          </w:p>
          <w:p w14:paraId="15F588A0" w14:textId="77777777" w:rsidR="00E14F4A" w:rsidRPr="00251EC0" w:rsidRDefault="00E14F4A" w:rsidP="00E14F4A">
            <w:pPr>
              <w:rPr>
                <w:lang w:eastAsia="zh-CN"/>
              </w:rPr>
            </w:pPr>
            <w:r w:rsidRPr="00251EC0">
              <w:rPr>
                <w:b/>
                <w:lang w:eastAsia="zh-CN"/>
              </w:rPr>
              <w:t xml:space="preserve">&lt;Way forward&gt;: </w:t>
            </w:r>
          </w:p>
          <w:p w14:paraId="0787318E" w14:textId="77777777" w:rsidR="00E14F4A" w:rsidRPr="00251EC0" w:rsidRDefault="00E14F4A" w:rsidP="00EC5282">
            <w:pPr>
              <w:pStyle w:val="ListParagraph"/>
              <w:numPr>
                <w:ilvl w:val="0"/>
                <w:numId w:val="26"/>
              </w:numPr>
              <w:overflowPunct w:val="0"/>
              <w:autoSpaceDE w:val="0"/>
              <w:autoSpaceDN w:val="0"/>
              <w:adjustRightInd w:val="0"/>
              <w:spacing w:after="180"/>
              <w:textAlignment w:val="baseline"/>
              <w:rPr>
                <w:lang w:eastAsia="zh-CN"/>
              </w:rPr>
            </w:pPr>
            <w:bookmarkStart w:id="6" w:name="_Toc174439874"/>
            <w:bookmarkStart w:id="7" w:name="_Toc174439943"/>
            <w:r w:rsidRPr="00251EC0">
              <w:rPr>
                <w:lang w:eastAsia="zh-CN"/>
              </w:rPr>
              <w:t xml:space="preserve">Further discussion needed for </w:t>
            </w:r>
          </w:p>
          <w:p w14:paraId="6884B660" w14:textId="77777777" w:rsidR="00E14F4A" w:rsidRPr="00646282" w:rsidRDefault="00E14F4A" w:rsidP="00EC5282">
            <w:pPr>
              <w:pStyle w:val="ListParagraph"/>
              <w:numPr>
                <w:ilvl w:val="1"/>
                <w:numId w:val="26"/>
              </w:numPr>
              <w:overflowPunct w:val="0"/>
              <w:autoSpaceDE w:val="0"/>
              <w:autoSpaceDN w:val="0"/>
              <w:adjustRightInd w:val="0"/>
              <w:spacing w:after="180"/>
              <w:textAlignment w:val="baseline"/>
              <w:rPr>
                <w:lang w:val="da-DK" w:eastAsia="zh-CN"/>
              </w:rPr>
            </w:pPr>
            <w:r w:rsidRPr="00646282">
              <w:rPr>
                <w:lang w:val="da-DK" w:eastAsia="zh-CN"/>
              </w:rPr>
              <w:t>NR-DC</w:t>
            </w:r>
          </w:p>
          <w:bookmarkEnd w:id="6"/>
          <w:bookmarkEnd w:id="7"/>
          <w:p w14:paraId="6FCF3DE5" w14:textId="77777777" w:rsidR="00E14F4A" w:rsidRPr="00BD5116" w:rsidRDefault="00E14F4A" w:rsidP="00E14F4A">
            <w:pPr>
              <w:rPr>
                <w:b/>
                <w:bCs/>
                <w:lang w:val="en-US" w:eastAsia="zh-CN"/>
              </w:rPr>
            </w:pPr>
            <w:r w:rsidRPr="00BD5116">
              <w:rPr>
                <w:b/>
                <w:bCs/>
                <w:lang w:val="en-US" w:eastAsia="zh-CN"/>
              </w:rPr>
              <w:t>&lt;Agreement&gt;</w:t>
            </w:r>
          </w:p>
          <w:p w14:paraId="7C866D5A" w14:textId="77777777" w:rsidR="00E14F4A" w:rsidRDefault="00E14F4A" w:rsidP="00EC5282">
            <w:pPr>
              <w:pStyle w:val="ListParagraph"/>
              <w:numPr>
                <w:ilvl w:val="0"/>
                <w:numId w:val="36"/>
              </w:numPr>
              <w:overflowPunct w:val="0"/>
              <w:autoSpaceDE w:val="0"/>
              <w:autoSpaceDN w:val="0"/>
              <w:adjustRightInd w:val="0"/>
              <w:spacing w:after="180"/>
              <w:textAlignment w:val="baseline"/>
              <w:rPr>
                <w:lang w:eastAsia="zh-CN"/>
              </w:rPr>
            </w:pPr>
            <w:r>
              <w:rPr>
                <w:lang w:eastAsia="zh-CN"/>
              </w:rPr>
              <w:t>During the skipped measurement gap occasion, the UE is not required to perform measurements (</w:t>
            </w:r>
            <w:proofErr w:type="gramStart"/>
            <w:r>
              <w:rPr>
                <w:lang w:eastAsia="zh-CN"/>
              </w:rPr>
              <w:t>i.e.</w:t>
            </w:r>
            <w:proofErr w:type="gramEnd"/>
            <w:r>
              <w:rPr>
                <w:lang w:eastAsia="zh-CN"/>
              </w:rPr>
              <w:t xml:space="preserve"> L3 measurements and L1 measurements), and the UE shall not cause scheduling restrictions.</w:t>
            </w:r>
          </w:p>
          <w:p w14:paraId="4C1E1CF1" w14:textId="77777777" w:rsidR="00E14F4A" w:rsidRDefault="00E14F4A" w:rsidP="00EC5282">
            <w:pPr>
              <w:pStyle w:val="ListParagraph"/>
              <w:numPr>
                <w:ilvl w:val="0"/>
                <w:numId w:val="36"/>
              </w:numPr>
              <w:overflowPunct w:val="0"/>
              <w:autoSpaceDE w:val="0"/>
              <w:autoSpaceDN w:val="0"/>
              <w:adjustRightInd w:val="0"/>
              <w:spacing w:after="180"/>
              <w:textAlignment w:val="baseline"/>
              <w:rPr>
                <w:lang w:eastAsia="zh-CN"/>
              </w:rPr>
            </w:pPr>
            <w:r>
              <w:rPr>
                <w:lang w:eastAsia="zh-CN"/>
              </w:rPr>
              <w:t xml:space="preserve">Outside a gap occasion, skipping of L3 Measurements without gaps with scheduling restrictions is not supported. </w:t>
            </w:r>
          </w:p>
          <w:p w14:paraId="3A491E25" w14:textId="77777777" w:rsidR="00E14F4A" w:rsidRDefault="00E14F4A" w:rsidP="00EC5282">
            <w:pPr>
              <w:pStyle w:val="ListParagraph"/>
              <w:numPr>
                <w:ilvl w:val="0"/>
                <w:numId w:val="36"/>
              </w:numPr>
              <w:overflowPunct w:val="0"/>
              <w:autoSpaceDE w:val="0"/>
              <w:autoSpaceDN w:val="0"/>
              <w:adjustRightInd w:val="0"/>
              <w:spacing w:after="180"/>
              <w:textAlignment w:val="baseline"/>
              <w:rPr>
                <w:lang w:eastAsia="zh-CN"/>
              </w:rPr>
            </w:pPr>
            <w:r>
              <w:rPr>
                <w:lang w:eastAsia="zh-CN"/>
              </w:rPr>
              <w:t>Outside a gap occasion, skipping of L1 Measurements with scheduling restrictions is not supported.</w:t>
            </w:r>
          </w:p>
          <w:p w14:paraId="21F28248" w14:textId="77777777" w:rsidR="00FC23C3" w:rsidRPr="00251EC0" w:rsidRDefault="00FC23C3" w:rsidP="00FC23C3">
            <w:pPr>
              <w:rPr>
                <w:lang w:eastAsia="zh-CN"/>
              </w:rPr>
            </w:pPr>
            <w:r w:rsidRPr="00251EC0">
              <w:rPr>
                <w:b/>
                <w:lang w:eastAsia="zh-CN"/>
              </w:rPr>
              <w:t>&lt;</w:t>
            </w:r>
            <w:r>
              <w:rPr>
                <w:b/>
                <w:lang w:eastAsia="zh-CN"/>
              </w:rPr>
              <w:t>Agreement</w:t>
            </w:r>
            <w:r w:rsidRPr="00251EC0">
              <w:rPr>
                <w:b/>
                <w:lang w:eastAsia="zh-CN"/>
              </w:rPr>
              <w:t xml:space="preserve">&gt;: </w:t>
            </w:r>
          </w:p>
          <w:p w14:paraId="6F7CC27E" w14:textId="77777777" w:rsidR="00FC23C3" w:rsidRDefault="00FC23C3" w:rsidP="00EC5282">
            <w:pPr>
              <w:pStyle w:val="B10"/>
              <w:numPr>
                <w:ilvl w:val="0"/>
                <w:numId w:val="28"/>
              </w:numPr>
              <w:suppressAutoHyphens w:val="0"/>
              <w:autoSpaceDN w:val="0"/>
              <w:adjustRightInd w:val="0"/>
              <w:rPr>
                <w:lang w:eastAsia="zh-CN"/>
              </w:rPr>
            </w:pPr>
            <w:r w:rsidRPr="00C2527B">
              <w:rPr>
                <w:lang w:eastAsia="zh-CN"/>
              </w:rPr>
              <w:t>Follow NR-U-like approach for designing the formulas for measurement delay extension.</w:t>
            </w:r>
          </w:p>
          <w:p w14:paraId="31077550" w14:textId="77777777" w:rsidR="00FC23C3" w:rsidRDefault="00FC23C3" w:rsidP="00FC23C3">
            <w:pPr>
              <w:rPr>
                <w:b/>
                <w:lang w:eastAsia="zh-CN"/>
              </w:rPr>
            </w:pPr>
            <w:r w:rsidRPr="00251EC0">
              <w:rPr>
                <w:b/>
                <w:lang w:eastAsia="zh-CN"/>
              </w:rPr>
              <w:t>&lt;</w:t>
            </w:r>
            <w:r>
              <w:rPr>
                <w:b/>
                <w:lang w:eastAsia="zh-CN"/>
              </w:rPr>
              <w:t>Agreement</w:t>
            </w:r>
            <w:r w:rsidRPr="00251EC0">
              <w:rPr>
                <w:b/>
                <w:lang w:eastAsia="zh-CN"/>
              </w:rPr>
              <w:t>&gt;:</w:t>
            </w:r>
          </w:p>
          <w:p w14:paraId="062C3D28" w14:textId="77777777" w:rsidR="00FC23C3" w:rsidRPr="00BA0AF4" w:rsidRDefault="00FC23C3" w:rsidP="00EC5282">
            <w:pPr>
              <w:pStyle w:val="ListParagraph"/>
              <w:numPr>
                <w:ilvl w:val="0"/>
                <w:numId w:val="38"/>
              </w:numPr>
              <w:overflowPunct w:val="0"/>
              <w:autoSpaceDE w:val="0"/>
              <w:autoSpaceDN w:val="0"/>
              <w:adjustRightInd w:val="0"/>
              <w:spacing w:after="180"/>
              <w:textAlignment w:val="baseline"/>
              <w:rPr>
                <w:bCs/>
                <w:lang w:eastAsia="zh-CN"/>
              </w:rPr>
            </w:pPr>
            <w:r w:rsidRPr="00BA0AF4">
              <w:rPr>
                <w:bCs/>
                <w:lang w:eastAsia="zh-CN"/>
              </w:rPr>
              <w:t>Agree to define UAI based on the following assumptions, and further discuss the content of UAI</w:t>
            </w:r>
          </w:p>
          <w:p w14:paraId="6A32D8C2" w14:textId="77777777" w:rsidR="00FC23C3" w:rsidRDefault="00FC23C3" w:rsidP="00EC5282">
            <w:pPr>
              <w:pStyle w:val="ListParagraph"/>
              <w:numPr>
                <w:ilvl w:val="0"/>
                <w:numId w:val="37"/>
              </w:numPr>
              <w:overflowPunct w:val="0"/>
              <w:autoSpaceDE w:val="0"/>
              <w:autoSpaceDN w:val="0"/>
              <w:adjustRightInd w:val="0"/>
              <w:spacing w:after="180"/>
              <w:textAlignment w:val="baseline"/>
              <w:rPr>
                <w:lang w:eastAsia="zh-CN"/>
              </w:rPr>
            </w:pPr>
            <w:r>
              <w:rPr>
                <w:lang w:eastAsia="zh-CN"/>
              </w:rPr>
              <w:t xml:space="preserve">RAN4 will not specify any explicit or implicit requirement or expectation on </w:t>
            </w:r>
            <w:proofErr w:type="spellStart"/>
            <w:r>
              <w:rPr>
                <w:lang w:eastAsia="zh-CN"/>
              </w:rPr>
              <w:t>gNB</w:t>
            </w:r>
            <w:proofErr w:type="spellEnd"/>
            <w:r>
              <w:rPr>
                <w:lang w:eastAsia="zh-CN"/>
              </w:rPr>
              <w:t xml:space="preserve"> </w:t>
            </w:r>
            <w:proofErr w:type="spellStart"/>
            <w:r>
              <w:rPr>
                <w:lang w:eastAsia="zh-CN"/>
              </w:rPr>
              <w:t>behaviour</w:t>
            </w:r>
            <w:proofErr w:type="spellEnd"/>
            <w:r>
              <w:rPr>
                <w:lang w:eastAsia="zh-CN"/>
              </w:rPr>
              <w:t xml:space="preserve"> in response to any XR UAI (from RAN4 perspective)</w:t>
            </w:r>
          </w:p>
          <w:p w14:paraId="3BB27147" w14:textId="77777777" w:rsidR="00FC23C3" w:rsidRDefault="00FC23C3" w:rsidP="00EC5282">
            <w:pPr>
              <w:pStyle w:val="ListParagraph"/>
              <w:numPr>
                <w:ilvl w:val="0"/>
                <w:numId w:val="37"/>
              </w:numPr>
              <w:overflowPunct w:val="0"/>
              <w:autoSpaceDE w:val="0"/>
              <w:autoSpaceDN w:val="0"/>
              <w:adjustRightInd w:val="0"/>
              <w:spacing w:after="180"/>
              <w:textAlignment w:val="baseline"/>
              <w:rPr>
                <w:lang w:eastAsia="zh-CN"/>
              </w:rPr>
            </w:pPr>
            <w:r>
              <w:rPr>
                <w:lang w:eastAsia="zh-CN"/>
              </w:rPr>
              <w:t xml:space="preserve">Not define UE </w:t>
            </w:r>
            <w:proofErr w:type="spellStart"/>
            <w:r>
              <w:rPr>
                <w:lang w:eastAsia="zh-CN"/>
              </w:rPr>
              <w:t>behaviour</w:t>
            </w:r>
            <w:proofErr w:type="spellEnd"/>
            <w:r>
              <w:rPr>
                <w:lang w:eastAsia="zh-CN"/>
              </w:rPr>
              <w:t xml:space="preserve"> and the corresponding requirements based on UAI</w:t>
            </w:r>
          </w:p>
          <w:p w14:paraId="3F31625D" w14:textId="1F718CE6" w:rsidR="00E14F4A" w:rsidRPr="00FC23C3" w:rsidRDefault="00FC23C3" w:rsidP="00EC5282">
            <w:pPr>
              <w:pStyle w:val="ListParagraph"/>
              <w:numPr>
                <w:ilvl w:val="0"/>
                <w:numId w:val="37"/>
              </w:numPr>
              <w:overflowPunct w:val="0"/>
              <w:autoSpaceDE w:val="0"/>
              <w:autoSpaceDN w:val="0"/>
              <w:adjustRightInd w:val="0"/>
              <w:spacing w:after="180"/>
              <w:textAlignment w:val="baseline"/>
              <w:rPr>
                <w:lang w:eastAsia="zh-CN"/>
              </w:rPr>
            </w:pPr>
            <w:r>
              <w:rPr>
                <w:lang w:eastAsia="zh-CN"/>
              </w:rPr>
              <w:t xml:space="preserve">Supporting of UAI is optional for UE with optional UE capability. </w:t>
            </w:r>
          </w:p>
        </w:tc>
      </w:tr>
    </w:tbl>
    <w:p w14:paraId="0D2EFB38" w14:textId="77777777" w:rsidR="00C068FF" w:rsidRDefault="00E0368B" w:rsidP="00C068FF">
      <w:pPr>
        <w:spacing w:before="120" w:after="0"/>
        <w:jc w:val="both"/>
        <w:rPr>
          <w:lang w:val="en-US"/>
        </w:rPr>
      </w:pPr>
      <w:r>
        <w:rPr>
          <w:lang w:val="en-US"/>
        </w:rPr>
        <w:t>RAN1 had discussed UE assistance information related to measurement occasions for several meeting. In the RAN1#117 meeting, conclusions were made and an LS [</w:t>
      </w:r>
      <w:r w:rsidR="00A4496B">
        <w:rPr>
          <w:lang w:val="en-US"/>
        </w:rPr>
        <w:t>2</w:t>
      </w:r>
      <w:r>
        <w:rPr>
          <w:lang w:val="en-US"/>
        </w:rPr>
        <w:t xml:space="preserve">] </w:t>
      </w:r>
      <w:r w:rsidR="00DE46B5">
        <w:rPr>
          <w:lang w:val="en-US"/>
        </w:rPr>
        <w:t>was</w:t>
      </w:r>
      <w:r>
        <w:rPr>
          <w:lang w:val="en-US"/>
        </w:rPr>
        <w:t xml:space="preserve"> sent to RAN4 to trigger further discussions in RAN4.</w:t>
      </w:r>
      <w:r w:rsidRPr="00B70031">
        <w:rPr>
          <w:lang w:val="en-US"/>
        </w:rPr>
        <w:t xml:space="preserve"> </w:t>
      </w:r>
    </w:p>
    <w:p w14:paraId="3EE0E987" w14:textId="775BC7F2" w:rsidR="00E0368B" w:rsidRPr="00B70031" w:rsidRDefault="00C068FF" w:rsidP="00C068FF">
      <w:pPr>
        <w:spacing w:before="120" w:after="0"/>
        <w:jc w:val="both"/>
        <w:rPr>
          <w:lang w:val="en-US"/>
        </w:rPr>
      </w:pPr>
      <w:r>
        <w:rPr>
          <w:lang w:val="en-US"/>
        </w:rPr>
        <w:t>Later on</w:t>
      </w:r>
      <w:r w:rsidR="00DE46B5">
        <w:rPr>
          <w:lang w:val="en-US"/>
        </w:rPr>
        <w:t>, RAN1 concluded</w:t>
      </w:r>
      <w:r w:rsidR="00DE46B5" w:rsidRPr="00DE46B5">
        <w:t xml:space="preserve"> </w:t>
      </w:r>
      <w:r w:rsidR="00DE46B5" w:rsidRPr="00DE46B5">
        <w:rPr>
          <w:lang w:val="en-US"/>
        </w:rPr>
        <w:t>solutions based on triggering/enabling by network signaling to enable Tx/Rx in gaps/restrictions</w:t>
      </w:r>
      <w:r w:rsidR="00DE46B5">
        <w:rPr>
          <w:lang w:val="en-US"/>
        </w:rPr>
        <w:t xml:space="preserve"> as working assumption and an LS [</w:t>
      </w:r>
      <w:r w:rsidR="00A4496B">
        <w:rPr>
          <w:lang w:val="en-US"/>
        </w:rPr>
        <w:t>3</w:t>
      </w:r>
      <w:r w:rsidR="00DE46B5">
        <w:rPr>
          <w:lang w:val="en-US"/>
        </w:rPr>
        <w:t>] was sent to RAN4 for confirmation.</w:t>
      </w:r>
      <w:r w:rsidR="00507D5A">
        <w:rPr>
          <w:lang w:val="en-US"/>
        </w:rPr>
        <w:t xml:space="preserve"> </w:t>
      </w:r>
      <w:r>
        <w:rPr>
          <w:lang w:val="en-US"/>
        </w:rPr>
        <w:t>RAN4 replied the LS in [4] in the last RAN4 meeting mentioning that RAN4 is discussing other solutions.</w:t>
      </w:r>
    </w:p>
    <w:p w14:paraId="6843EEA0" w14:textId="03E8C79D" w:rsidR="006A4F7E" w:rsidRPr="00AC65D7" w:rsidRDefault="002C20EB" w:rsidP="00C068FF">
      <w:pPr>
        <w:spacing w:before="120" w:after="0"/>
        <w:jc w:val="both"/>
        <w:rPr>
          <w:lang w:val="en-US"/>
        </w:rPr>
      </w:pPr>
      <w:r w:rsidRPr="00B17A3E">
        <w:rPr>
          <w:lang w:val="en-US"/>
        </w:rPr>
        <w:lastRenderedPageBreak/>
        <w:t>In [</w:t>
      </w:r>
      <w:r w:rsidR="00C068FF" w:rsidRPr="00B17A3E">
        <w:rPr>
          <w:lang w:val="en-US"/>
        </w:rPr>
        <w:t>5, 6</w:t>
      </w:r>
      <w:r w:rsidR="00FC23C3" w:rsidRPr="00B17A3E">
        <w:rPr>
          <w:lang w:val="en-US"/>
        </w:rPr>
        <w:t>, 7</w:t>
      </w:r>
      <w:r w:rsidRPr="00B17A3E">
        <w:rPr>
          <w:lang w:val="en-US"/>
        </w:rPr>
        <w:t>],</w:t>
      </w:r>
      <w:r>
        <w:rPr>
          <w:lang w:val="en-US"/>
        </w:rPr>
        <w:t xml:space="preserve"> we provided our views on the RRM requirements impact and issues raised in the RAN1 LSs. </w:t>
      </w:r>
      <w:r w:rsidR="006A4F7E" w:rsidRPr="00AC65D7">
        <w:rPr>
          <w:lang w:val="en-US"/>
        </w:rPr>
        <w:t xml:space="preserve">In this contribution, we </w:t>
      </w:r>
      <w:r>
        <w:rPr>
          <w:lang w:val="en-US"/>
        </w:rPr>
        <w:t xml:space="preserve">further </w:t>
      </w:r>
      <w:r w:rsidR="006A4F7E" w:rsidRPr="00AC65D7">
        <w:rPr>
          <w:lang w:val="en-US"/>
        </w:rPr>
        <w:t xml:space="preserve">provide </w:t>
      </w:r>
      <w:r w:rsidR="006A4F7E">
        <w:rPr>
          <w:lang w:val="en-US"/>
        </w:rPr>
        <w:t xml:space="preserve">our </w:t>
      </w:r>
      <w:bookmarkStart w:id="8" w:name="_Hlk173955033"/>
      <w:r w:rsidR="006A4F7E">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8"/>
      <w:r w:rsidR="007B08A7">
        <w:rPr>
          <w:lang w:val="en-US"/>
        </w:rPr>
        <w:t xml:space="preserve"> and questions raised in the RAN1 LSs</w:t>
      </w:r>
      <w:r w:rsidR="006A4F7E" w:rsidRPr="00AC65D7">
        <w:rPr>
          <w:lang w:val="en-US"/>
        </w:rPr>
        <w:t>.</w:t>
      </w:r>
    </w:p>
    <w:p w14:paraId="71D6326A" w14:textId="77777777" w:rsidR="007A2D29" w:rsidRDefault="007A2D29" w:rsidP="007A2D29">
      <w:pPr>
        <w:pStyle w:val="Heading1"/>
        <w:numPr>
          <w:ilvl w:val="0"/>
          <w:numId w:val="23"/>
        </w:numPr>
        <w:tabs>
          <w:tab w:val="num" w:pos="720"/>
        </w:tabs>
        <w:spacing w:before="360" w:after="0"/>
        <w:ind w:left="357" w:hanging="357"/>
      </w:pPr>
      <w:r>
        <w:t>RRM requirements impact</w:t>
      </w:r>
    </w:p>
    <w:p w14:paraId="138509A7" w14:textId="6B77C1CC"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r>
        <w:rPr>
          <w:lang w:val="en-US"/>
        </w:rPr>
        <w:t>Scope</w:t>
      </w:r>
    </w:p>
    <w:p w14:paraId="78B9E994" w14:textId="1A1DD53C" w:rsidR="00264147" w:rsidRPr="00264147" w:rsidRDefault="00264147" w:rsidP="00174C32">
      <w:pPr>
        <w:spacing w:before="240"/>
        <w:jc w:val="both"/>
        <w:rPr>
          <w:u w:val="single"/>
          <w:lang w:val="en-US"/>
        </w:rPr>
      </w:pPr>
      <w:r w:rsidRPr="00264147">
        <w:rPr>
          <w:rFonts w:hint="eastAsia"/>
          <w:u w:val="single"/>
          <w:lang w:val="en-US"/>
        </w:rPr>
        <w:t>D</w:t>
      </w:r>
      <w:r w:rsidRPr="00264147">
        <w:rPr>
          <w:u w:val="single"/>
          <w:lang w:val="en-US"/>
        </w:rPr>
        <w:t>eployment scenario</w:t>
      </w:r>
    </w:p>
    <w:p w14:paraId="0696DD9E" w14:textId="66B2E9A2" w:rsidR="00174C32" w:rsidRDefault="00174C32" w:rsidP="00174C32">
      <w:pPr>
        <w:spacing w:before="240"/>
        <w:jc w:val="both"/>
        <w:rPr>
          <w:lang w:val="en-US"/>
        </w:rPr>
      </w:pPr>
      <w:r>
        <w:rPr>
          <w:lang w:val="en-US"/>
        </w:rPr>
        <w:t xml:space="preserve">In the last RAN4 meeting, it was agreed that </w:t>
      </w:r>
      <w:r w:rsidRPr="00174C32">
        <w:rPr>
          <w:lang w:val="en-US"/>
        </w:rPr>
        <w:t>EN-DC and NE-DC for DCI-based solution</w:t>
      </w:r>
      <w:r>
        <w:rPr>
          <w:lang w:val="en-US"/>
        </w:rPr>
        <w:t xml:space="preserve"> i</w:t>
      </w:r>
      <w:r w:rsidRPr="00174C32">
        <w:rPr>
          <w:lang w:val="en-US"/>
        </w:rPr>
        <w:t>s</w:t>
      </w:r>
      <w:r>
        <w:rPr>
          <w:lang w:val="en-US"/>
        </w:rPr>
        <w:t xml:space="preserve"> not</w:t>
      </w:r>
      <w:r w:rsidRPr="00174C32">
        <w:rPr>
          <w:lang w:val="en-US"/>
        </w:rPr>
        <w:t xml:space="preserve"> supported for measurement gap skipping</w:t>
      </w:r>
      <w:r>
        <w:rPr>
          <w:lang w:val="en-US"/>
        </w:rPr>
        <w:t xml:space="preserve">. It is FFS for NR-DC. </w:t>
      </w:r>
    </w:p>
    <w:p w14:paraId="289B2915" w14:textId="18ABBE88" w:rsidR="004B3A4F" w:rsidRDefault="004B3A4F" w:rsidP="004B3A4F">
      <w:pPr>
        <w:spacing w:before="240"/>
        <w:jc w:val="both"/>
        <w:rPr>
          <w:lang w:val="en-US"/>
        </w:rPr>
      </w:pPr>
      <w:r>
        <w:rPr>
          <w:lang w:val="en-US"/>
        </w:rPr>
        <w:t>If a gap/restriction occasion is cancelled by MN via DCI, it may not be able to inform SN timely. At least, There are no RAN2 discussions on this so far. It means the SN cannot schedule the UE during the gap occasion being cancelled. Thus, benefit to support the feature is compromised in DC scenarios.</w:t>
      </w:r>
    </w:p>
    <w:p w14:paraId="6383D8C7" w14:textId="0E6FD614" w:rsidR="004B3A4F" w:rsidRDefault="004B3A4F" w:rsidP="004B3A4F">
      <w:pPr>
        <w:spacing w:before="240"/>
        <w:jc w:val="both"/>
        <w:rPr>
          <w:lang w:val="en-US"/>
        </w:rPr>
      </w:pPr>
      <w:r>
        <w:rPr>
          <w:rFonts w:hint="eastAsia"/>
          <w:lang w:val="en-US"/>
        </w:rPr>
        <w:t>F</w:t>
      </w:r>
      <w:r>
        <w:rPr>
          <w:lang w:val="en-US"/>
        </w:rPr>
        <w:t>rom RAN4 perspective, we may not define requirements for NR-DC scenarios, or we send an LS to RAN2/RAN1 to confirm whether it is supported or not.</w:t>
      </w:r>
    </w:p>
    <w:p w14:paraId="54203571" w14:textId="6F5C6C96" w:rsidR="004B3A4F" w:rsidRPr="00951380" w:rsidRDefault="004B3A4F" w:rsidP="004B3A4F">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 xml:space="preserve">Send an LS to RAN2 and RAN1 to ask if NR-DC scenario is supported for gap cancellation from their perspective. </w:t>
      </w:r>
    </w:p>
    <w:p w14:paraId="1E652077" w14:textId="77777777" w:rsidR="004B3A4F" w:rsidRPr="004B3A4F" w:rsidRDefault="004B3A4F" w:rsidP="001712C5">
      <w:pPr>
        <w:spacing w:before="240"/>
        <w:jc w:val="both"/>
      </w:pPr>
    </w:p>
    <w:p w14:paraId="3913917B" w14:textId="384FC12F" w:rsidR="007E505C" w:rsidRPr="00264147" w:rsidRDefault="00264147" w:rsidP="00E46C66">
      <w:pPr>
        <w:spacing w:before="240"/>
        <w:jc w:val="both"/>
        <w:rPr>
          <w:u w:val="single"/>
          <w:lang w:val="en-US"/>
        </w:rPr>
      </w:pPr>
      <w:r w:rsidRPr="00264147">
        <w:rPr>
          <w:u w:val="single"/>
          <w:lang w:val="en-US"/>
        </w:rPr>
        <w:t>Measurement gap type</w:t>
      </w:r>
      <w:r w:rsidR="00196A42" w:rsidRPr="00264147">
        <w:rPr>
          <w:u w:val="single"/>
          <w:lang w:val="en-US"/>
        </w:rPr>
        <w:t xml:space="preserve"> </w:t>
      </w:r>
    </w:p>
    <w:p w14:paraId="096BB376" w14:textId="5772358C" w:rsidR="00264147" w:rsidRDefault="00264147" w:rsidP="00264147">
      <w:pPr>
        <w:spacing w:before="240"/>
        <w:jc w:val="both"/>
        <w:rPr>
          <w:lang w:val="en-US"/>
        </w:rPr>
      </w:pPr>
      <w:r w:rsidRPr="00264147">
        <w:rPr>
          <w:rFonts w:hint="eastAsia"/>
          <w:lang w:val="en-US"/>
        </w:rPr>
        <w:t>I</w:t>
      </w:r>
      <w:r w:rsidRPr="00264147">
        <w:rPr>
          <w:lang w:val="en-US"/>
        </w:rPr>
        <w:t xml:space="preserve">n the </w:t>
      </w:r>
      <w:r>
        <w:rPr>
          <w:lang w:val="en-US"/>
        </w:rPr>
        <w:t xml:space="preserve">RAN4#113 meeting, </w:t>
      </w:r>
      <w:r w:rsidR="00732A82">
        <w:rPr>
          <w:lang w:val="en-US"/>
        </w:rPr>
        <w:t>following agreement was made.</w:t>
      </w:r>
    </w:p>
    <w:tbl>
      <w:tblPr>
        <w:tblStyle w:val="TableGrid"/>
        <w:tblW w:w="0" w:type="auto"/>
        <w:tblInd w:w="0" w:type="dxa"/>
        <w:tblLook w:val="04A0" w:firstRow="1" w:lastRow="0" w:firstColumn="1" w:lastColumn="0" w:noHBand="0" w:noVBand="1"/>
      </w:tblPr>
      <w:tblGrid>
        <w:gridCol w:w="9630"/>
      </w:tblGrid>
      <w:tr w:rsidR="00166217" w14:paraId="1D5CCBA6" w14:textId="77777777" w:rsidTr="00166217">
        <w:tc>
          <w:tcPr>
            <w:tcW w:w="9630" w:type="dxa"/>
          </w:tcPr>
          <w:p w14:paraId="02804624" w14:textId="77777777" w:rsidR="00166217" w:rsidRPr="00251EC0" w:rsidRDefault="00166217" w:rsidP="00166217">
            <w:pPr>
              <w:rPr>
                <w:lang w:eastAsia="zh-CN"/>
              </w:rPr>
            </w:pPr>
            <w:r w:rsidRPr="00251EC0">
              <w:rPr>
                <w:b/>
                <w:lang w:eastAsia="zh-CN"/>
              </w:rPr>
              <w:t>&lt;</w:t>
            </w:r>
            <w:r>
              <w:rPr>
                <w:b/>
                <w:lang w:eastAsia="zh-CN"/>
              </w:rPr>
              <w:t>Agreement</w:t>
            </w:r>
            <w:r w:rsidRPr="00251EC0">
              <w:rPr>
                <w:b/>
                <w:lang w:eastAsia="zh-CN"/>
              </w:rPr>
              <w:t xml:space="preserve">&gt;: </w:t>
            </w:r>
          </w:p>
          <w:p w14:paraId="5CED798C" w14:textId="06647359" w:rsidR="00166217" w:rsidRDefault="00166217" w:rsidP="00EC5282">
            <w:pPr>
              <w:pStyle w:val="ListParagraph"/>
              <w:numPr>
                <w:ilvl w:val="0"/>
                <w:numId w:val="26"/>
              </w:numPr>
              <w:overflowPunct w:val="0"/>
              <w:autoSpaceDE w:val="0"/>
              <w:autoSpaceDN w:val="0"/>
              <w:adjustRightInd w:val="0"/>
              <w:spacing w:after="180"/>
              <w:textAlignment w:val="baseline"/>
            </w:pPr>
            <w:r w:rsidRPr="00AD6C86">
              <w:rPr>
                <w:lang w:eastAsia="zh-CN"/>
              </w:rPr>
              <w:t xml:space="preserve">For the type of measurement gap, as </w:t>
            </w:r>
            <w:r w:rsidRPr="00182CD6">
              <w:rPr>
                <w:highlight w:val="yellow"/>
                <w:lang w:eastAsia="zh-CN"/>
              </w:rPr>
              <w:t>a baseline RAN4 to define requirements due to measurement skipping based on Type 1 measurement gap</w:t>
            </w:r>
            <w:r w:rsidRPr="00AD6C86">
              <w:rPr>
                <w:lang w:eastAsia="zh-CN"/>
              </w:rPr>
              <w:t>. Other measurement gap types are deprioritized, but the discussion on other measurement gap types will not impact the completion of the WI.</w:t>
            </w:r>
          </w:p>
        </w:tc>
      </w:tr>
    </w:tbl>
    <w:p w14:paraId="59CF03B3" w14:textId="77777777" w:rsidR="00B244EB" w:rsidRDefault="00F323A8" w:rsidP="00E46C66">
      <w:pPr>
        <w:spacing w:before="240"/>
        <w:jc w:val="both"/>
        <w:rPr>
          <w:lang w:val="en-US"/>
        </w:rPr>
      </w:pPr>
      <w:r>
        <w:rPr>
          <w:rFonts w:hint="eastAsia"/>
          <w:lang w:val="en-US"/>
        </w:rPr>
        <w:t>I</w:t>
      </w:r>
      <w:r>
        <w:rPr>
          <w:lang w:val="en-US"/>
        </w:rPr>
        <w:t>n the last meeting, it was agreed that only gap-based measurement skipping is supported. I</w:t>
      </w:r>
      <w:r w:rsidR="004249BE">
        <w:rPr>
          <w:lang w:val="en-US"/>
        </w:rPr>
        <w:t>n any case</w:t>
      </w:r>
      <w:r>
        <w:rPr>
          <w:lang w:val="en-US"/>
        </w:rPr>
        <w:t xml:space="preserve"> corresponding requirements for gap skipping with Type 1 measurement gap will be defined. It may need a bit </w:t>
      </w:r>
      <w:r w:rsidR="00B244EB">
        <w:rPr>
          <w:lang w:val="en-US"/>
        </w:rPr>
        <w:t>discussion whether additional gap type is to be considered.</w:t>
      </w:r>
    </w:p>
    <w:p w14:paraId="7289259E" w14:textId="57AAEFDB" w:rsidR="00264147" w:rsidRPr="00264147" w:rsidRDefault="00B244EB" w:rsidP="00E46C66">
      <w:pPr>
        <w:spacing w:before="240"/>
        <w:jc w:val="both"/>
        <w:rPr>
          <w:lang w:val="en-US"/>
        </w:rPr>
      </w:pPr>
      <w:r>
        <w:rPr>
          <w:lang w:val="en-US"/>
        </w:rPr>
        <w:t xml:space="preserve">Following type gap types </w:t>
      </w:r>
      <w:r w:rsidR="00182CD6">
        <w:rPr>
          <w:lang w:val="en-US"/>
        </w:rPr>
        <w:t xml:space="preserve">are under </w:t>
      </w:r>
      <w:r>
        <w:rPr>
          <w:lang w:val="en-US"/>
        </w:rPr>
        <w:t>discuss</w:t>
      </w:r>
      <w:r w:rsidR="00182CD6">
        <w:rPr>
          <w:lang w:val="en-US"/>
        </w:rPr>
        <w:t>ion</w:t>
      </w:r>
      <w:r>
        <w:rPr>
          <w:lang w:val="en-US"/>
        </w:rPr>
        <w:t>.</w:t>
      </w:r>
    </w:p>
    <w:tbl>
      <w:tblPr>
        <w:tblStyle w:val="TableGrid"/>
        <w:tblW w:w="0" w:type="auto"/>
        <w:tblInd w:w="0" w:type="dxa"/>
        <w:tblLook w:val="04A0" w:firstRow="1" w:lastRow="0" w:firstColumn="1" w:lastColumn="0" w:noHBand="0" w:noVBand="1"/>
      </w:tblPr>
      <w:tblGrid>
        <w:gridCol w:w="9630"/>
      </w:tblGrid>
      <w:tr w:rsidR="00196A42" w:rsidRPr="00251EC0" w14:paraId="3D9B78C3" w14:textId="77777777" w:rsidTr="004249BE">
        <w:tc>
          <w:tcPr>
            <w:tcW w:w="9630" w:type="dxa"/>
          </w:tcPr>
          <w:p w14:paraId="6BB0004B" w14:textId="77777777" w:rsidR="00196A42" w:rsidRPr="00251EC0" w:rsidRDefault="00196A42" w:rsidP="00EC5282">
            <w:pPr>
              <w:numPr>
                <w:ilvl w:val="0"/>
                <w:numId w:val="39"/>
              </w:numPr>
              <w:tabs>
                <w:tab w:val="left" w:pos="720"/>
              </w:tabs>
              <w:suppressAutoHyphens w:val="0"/>
              <w:autoSpaceDN w:val="0"/>
              <w:adjustRightInd w:val="0"/>
              <w:rPr>
                <w:lang w:eastAsia="zh-CN"/>
              </w:rPr>
            </w:pPr>
            <w:r w:rsidRPr="00251EC0">
              <w:rPr>
                <w:lang w:eastAsia="zh-CN"/>
              </w:rPr>
              <w:t xml:space="preserve">Type-1 MG: Gap(s) configured via </w:t>
            </w:r>
            <w:proofErr w:type="spellStart"/>
            <w:r w:rsidRPr="00251EC0">
              <w:rPr>
                <w:lang w:eastAsia="zh-CN"/>
              </w:rPr>
              <w:t>GapConfig</w:t>
            </w:r>
            <w:proofErr w:type="spellEnd"/>
            <w:r w:rsidRPr="00251EC0">
              <w:rPr>
                <w:lang w:eastAsia="zh-CN"/>
              </w:rPr>
              <w:t xml:space="preserve"> without suffix</w:t>
            </w:r>
          </w:p>
          <w:p w14:paraId="5A083295" w14:textId="77777777" w:rsidR="00196A42" w:rsidRPr="00251EC0" w:rsidRDefault="00196A42" w:rsidP="00EC5282">
            <w:pPr>
              <w:numPr>
                <w:ilvl w:val="0"/>
                <w:numId w:val="39"/>
              </w:numPr>
              <w:tabs>
                <w:tab w:val="left" w:pos="720"/>
              </w:tabs>
              <w:suppressAutoHyphens w:val="0"/>
              <w:autoSpaceDN w:val="0"/>
              <w:adjustRightInd w:val="0"/>
              <w:rPr>
                <w:lang w:eastAsia="zh-CN"/>
              </w:rPr>
            </w:pPr>
            <w:r w:rsidRPr="00251EC0">
              <w:rPr>
                <w:lang w:eastAsia="zh-CN"/>
              </w:rPr>
              <w:t>Type-2 MG: Gap(s) configured via GapConfig-r17 without preConfigInd-r17 or ncsgInd-r17</w:t>
            </w:r>
          </w:p>
          <w:p w14:paraId="0789695B" w14:textId="77777777" w:rsidR="00196A42" w:rsidRPr="00251EC0" w:rsidRDefault="00196A42" w:rsidP="00EC5282">
            <w:pPr>
              <w:numPr>
                <w:ilvl w:val="0"/>
                <w:numId w:val="39"/>
              </w:numPr>
              <w:tabs>
                <w:tab w:val="left" w:pos="720"/>
              </w:tabs>
              <w:suppressAutoHyphens w:val="0"/>
              <w:autoSpaceDN w:val="0"/>
              <w:adjustRightInd w:val="0"/>
              <w:rPr>
                <w:lang w:eastAsia="zh-CN"/>
              </w:rPr>
            </w:pPr>
            <w:r w:rsidRPr="00251EC0">
              <w:rPr>
                <w:lang w:eastAsia="zh-CN"/>
              </w:rPr>
              <w:t>Rel-18 Concurrent Gap: gap with assigned priority which can be also NCSG or Pre-MG</w:t>
            </w:r>
          </w:p>
        </w:tc>
      </w:tr>
    </w:tbl>
    <w:p w14:paraId="4AE40D25" w14:textId="77777777" w:rsidR="004249BE" w:rsidRDefault="004249BE" w:rsidP="004249BE">
      <w:pPr>
        <w:spacing w:before="240"/>
        <w:jc w:val="both"/>
      </w:pPr>
      <w:r>
        <w:t xml:space="preserve">Type 1 MG is the baseline from Rel-15 and it should be supported. It includes both per-UE gap and per-FR gap configured via </w:t>
      </w:r>
      <w:proofErr w:type="spellStart"/>
      <w:r w:rsidRPr="00216A97">
        <w:rPr>
          <w:i/>
          <w:iCs/>
        </w:rPr>
        <w:t>GapConfig</w:t>
      </w:r>
      <w:proofErr w:type="spellEnd"/>
      <w:r>
        <w:t>.</w:t>
      </w:r>
    </w:p>
    <w:p w14:paraId="29D92361" w14:textId="77777777" w:rsidR="004249BE" w:rsidRDefault="004249BE" w:rsidP="004249BE">
      <w:pPr>
        <w:spacing w:before="240"/>
        <w:jc w:val="both"/>
      </w:pPr>
      <w:r>
        <w:rPr>
          <w:rFonts w:hint="eastAsia"/>
        </w:rPr>
        <w:t>T</w:t>
      </w:r>
      <w:r>
        <w:t xml:space="preserve">he Type-2 MG, however, is not so clear. Whether it is a single gap configured via </w:t>
      </w:r>
      <w:r w:rsidRPr="003415B0">
        <w:rPr>
          <w:i/>
          <w:iCs/>
        </w:rPr>
        <w:t>GapConfig-r17</w:t>
      </w:r>
      <w:r>
        <w:t xml:space="preserve"> or it can be multiple gaps. If it is the latter one, then what would be the difference between type-2 MGs and concurrent gaps. If it is the former one, then it should be supported as there is no difference compared to Type-1 MG in terms of gap skipping.</w:t>
      </w:r>
    </w:p>
    <w:p w14:paraId="0A2EF90A" w14:textId="77777777" w:rsidR="004249BE" w:rsidRDefault="004249BE" w:rsidP="004249BE">
      <w:pPr>
        <w:spacing w:before="240"/>
        <w:jc w:val="both"/>
      </w:pPr>
      <w:r>
        <w:rPr>
          <w:rFonts w:hint="eastAsia"/>
        </w:rPr>
        <w:lastRenderedPageBreak/>
        <w:t>C</w:t>
      </w:r>
      <w:r>
        <w:t xml:space="preserve">oncurrent gaps are quite complicated. Moreover, whether concurrent gaps with NCSG/pre-configured gaps are included or not should be clarified. It may not be necessary that NW configures concurrent gaps when XR service is enabled. It is preferred not to consider concurrent gaps in Rel-19. </w:t>
      </w:r>
    </w:p>
    <w:p w14:paraId="47149BF8" w14:textId="77777777" w:rsidR="004249BE" w:rsidRDefault="004249BE" w:rsidP="004249BE">
      <w:pPr>
        <w:spacing w:before="240"/>
        <w:jc w:val="both"/>
      </w:pPr>
      <w:r>
        <w:rPr>
          <w:rFonts w:hint="eastAsia"/>
        </w:rPr>
        <w:t>F</w:t>
      </w:r>
      <w:r>
        <w:t>or NCSG</w:t>
      </w:r>
      <w:r>
        <w:rPr>
          <w:rFonts w:hint="eastAsia"/>
        </w:rPr>
        <w:t>,</w:t>
      </w:r>
      <w:r>
        <w:t xml:space="preserve"> in general there would be no difference compare to </w:t>
      </w:r>
      <w:r>
        <w:rPr>
          <w:rFonts w:hint="eastAsia"/>
        </w:rPr>
        <w:t>T</w:t>
      </w:r>
      <w:r>
        <w:t>ype 1 MG or Type 2 MG from scheme of triggering gap skipping perspective. However, the interruption ratio due to VIL is relatively small, which is 2ms in FR1 and 1.5ms in FR2 within one visible interruption repetition period. In typical measurement gap configuration, 6ms MGL with 40/80ms MGRP would be configured for the UE. The interruption rate due to measurement gap is up to 15%. If 20ms MGRP is considered in FR2, the interruption rate is up to 30%. However, for NSCG the interruption rate can only be up to 7.5% for 20ms MGRP in FR2. Considering the possibility of collision between XR traffic and NCSG, the impact to XR service is very small. Thus, there is no need to consider NCSG when gaps are to be skipped.</w:t>
      </w:r>
    </w:p>
    <w:p w14:paraId="7CB060CB" w14:textId="59F51346" w:rsidR="004249BE" w:rsidRPr="007A343A" w:rsidRDefault="004249BE" w:rsidP="004249BE">
      <w:pPr>
        <w:spacing w:before="240"/>
        <w:jc w:val="both"/>
      </w:pPr>
      <w:r>
        <w:rPr>
          <w:rFonts w:hint="eastAsia"/>
        </w:rPr>
        <w:t>P</w:t>
      </w:r>
      <w:r>
        <w:t xml:space="preserve">re-configured measurement gaps are similar to Type-2 MG when it is activated which can be triggered by UE autonomous control or network configuration. When it is not activated, it is the same as no measurement gaps are configured. </w:t>
      </w:r>
      <w:r w:rsidR="007A343A">
        <w:t xml:space="preserve">However, the timeline relationship between pre-MG activation/deactivation and gap skipping indication should be carefully considered. </w:t>
      </w:r>
    </w:p>
    <w:p w14:paraId="157E3493" w14:textId="77777777" w:rsidR="004249BE" w:rsidRDefault="004249BE" w:rsidP="004249BE">
      <w:pPr>
        <w:spacing w:before="240"/>
        <w:jc w:val="both"/>
      </w:pPr>
      <w:r>
        <w:rPr>
          <w:rFonts w:hint="eastAsia"/>
        </w:rPr>
        <w:t>P</w:t>
      </w:r>
      <w:r>
        <w:t xml:space="preserve">ositioning measurement gaps are not clear by itself. In Rel-16, legacy per-UE gap is used for PRS measurements. When RRM measurements also need gaps, then gap sharing between RRM and PRS measurements is used. In Rel-17, per-FR gap can also be used for PRS measurements. Additionally, pre-configured MG by </w:t>
      </w:r>
      <w:r w:rsidRPr="007E729B">
        <w:rPr>
          <w:i/>
          <w:iCs/>
        </w:rPr>
        <w:t>PosGapConfig-r17</w:t>
      </w:r>
      <w:r>
        <w:t xml:space="preserve"> is also supported for PRS measurement which can be activated via DL MAC CE or UL MAC CE depends on UE capability. If positioning measurements are based on legacy measurement gap, then it would be naturally be considered. For Rel-17 pre-configured MG for positioning, it is proposed not to consider it.</w:t>
      </w:r>
    </w:p>
    <w:p w14:paraId="25B3A360" w14:textId="77777777" w:rsidR="004249BE" w:rsidRDefault="004249BE" w:rsidP="004249BE">
      <w:pPr>
        <w:spacing w:before="240"/>
        <w:jc w:val="both"/>
      </w:pPr>
      <w:r>
        <w:rPr>
          <w:rFonts w:hint="eastAsia"/>
        </w:rPr>
        <w:t>M</w:t>
      </w:r>
      <w:r>
        <w:t>USIM gaps is for operations in a different network which can minimize impact under current network operation. If network believes XR service is more import it can reject to allocate MUSIM gaps when it is requested by UE. Similarly, if a device believes XR service is more import, it may not request MUSIM gaps at all. There is no need to specify complicated solutions to skip MUSIM gaps.</w:t>
      </w:r>
    </w:p>
    <w:p w14:paraId="42EE750E" w14:textId="561C54DE" w:rsidR="007A343A" w:rsidRPr="00600AD6" w:rsidRDefault="007A343A" w:rsidP="007A343A">
      <w:pPr>
        <w:jc w:val="both"/>
        <w:rPr>
          <w:b/>
          <w:bCs/>
          <w:i/>
          <w:iCs/>
          <w:lang w:val="en-US"/>
        </w:rPr>
      </w:pPr>
      <w:r>
        <w:rPr>
          <w:b/>
          <w:bCs/>
          <w:i/>
          <w:iCs/>
          <w:lang w:val="en-US"/>
        </w:rPr>
        <w:t xml:space="preserve">Proposal </w:t>
      </w:r>
      <w:r w:rsidR="00A76E41">
        <w:rPr>
          <w:b/>
          <w:bCs/>
          <w:i/>
          <w:iCs/>
          <w:lang w:val="en-US"/>
        </w:rPr>
        <w:t>2</w:t>
      </w:r>
      <w:r w:rsidRPr="00CF2C51">
        <w:rPr>
          <w:b/>
          <w:bCs/>
          <w:i/>
          <w:iCs/>
          <w:lang w:val="en-US"/>
        </w:rPr>
        <w:t>:</w:t>
      </w:r>
      <w:r w:rsidRPr="007A343A">
        <w:rPr>
          <w:b/>
          <w:bCs/>
          <w:i/>
          <w:iCs/>
          <w:lang w:val="en-US"/>
        </w:rPr>
        <w:t xml:space="preserve"> </w:t>
      </w:r>
      <w:r w:rsidR="00CA3631">
        <w:rPr>
          <w:b/>
          <w:bCs/>
          <w:i/>
          <w:iCs/>
          <w:lang w:val="en-US"/>
        </w:rPr>
        <w:t xml:space="preserve">Similar to type 1 MG, </w:t>
      </w:r>
      <w:r>
        <w:rPr>
          <w:b/>
          <w:bCs/>
          <w:i/>
          <w:iCs/>
          <w:lang w:val="en-US"/>
        </w:rPr>
        <w:t xml:space="preserve">Type 2 MG can be considered if only per-UE gap </w:t>
      </w:r>
      <w:r w:rsidR="00256743">
        <w:rPr>
          <w:b/>
          <w:bCs/>
          <w:i/>
          <w:iCs/>
          <w:lang w:val="en-US"/>
        </w:rPr>
        <w:t>or</w:t>
      </w:r>
      <w:r>
        <w:rPr>
          <w:b/>
          <w:bCs/>
          <w:i/>
          <w:iCs/>
          <w:lang w:val="en-US"/>
        </w:rPr>
        <w:t xml:space="preserve"> per-FR gap</w:t>
      </w:r>
      <w:r w:rsidR="00256743">
        <w:rPr>
          <w:b/>
          <w:bCs/>
          <w:i/>
          <w:iCs/>
          <w:lang w:val="en-US"/>
        </w:rPr>
        <w:t xml:space="preserve"> are configured</w:t>
      </w:r>
      <w:r>
        <w:rPr>
          <w:b/>
          <w:bCs/>
          <w:i/>
          <w:iCs/>
          <w:lang w:val="en-US"/>
        </w:rPr>
        <w:t>.</w:t>
      </w:r>
    </w:p>
    <w:p w14:paraId="0F074E0D" w14:textId="2585F857" w:rsidR="00196A42" w:rsidRPr="00256743" w:rsidRDefault="00196A42" w:rsidP="00E46C66">
      <w:pPr>
        <w:spacing w:before="240"/>
        <w:jc w:val="both"/>
        <w:rPr>
          <w:lang w:val="en-US"/>
        </w:rPr>
      </w:pPr>
    </w:p>
    <w:p w14:paraId="5F2AB69E" w14:textId="41349B93" w:rsidR="00E46C66" w:rsidRDefault="00E46C66" w:rsidP="00E46C66">
      <w:pPr>
        <w:pStyle w:val="Heading2"/>
        <w:numPr>
          <w:ilvl w:val="0"/>
          <w:numId w:val="0"/>
        </w:numPr>
        <w:rPr>
          <w:lang w:val="en-US"/>
        </w:rPr>
      </w:pPr>
      <w:r w:rsidRPr="00082D43">
        <w:rPr>
          <w:rFonts w:hint="eastAsia"/>
          <w:lang w:val="en-US"/>
        </w:rPr>
        <w:t>2</w:t>
      </w:r>
      <w:r w:rsidRPr="00082D43">
        <w:rPr>
          <w:lang w:val="en-US"/>
        </w:rPr>
        <w:t>.</w:t>
      </w:r>
      <w:r w:rsidR="00EC4712">
        <w:rPr>
          <w:lang w:val="en-US"/>
        </w:rPr>
        <w:t>2</w:t>
      </w:r>
      <w:r w:rsidRPr="00082D43">
        <w:rPr>
          <w:lang w:val="en-US"/>
        </w:rPr>
        <w:t xml:space="preserve"> </w:t>
      </w:r>
      <w:r w:rsidR="00964044">
        <w:rPr>
          <w:lang w:val="en-US"/>
        </w:rPr>
        <w:t>RRM</w:t>
      </w:r>
      <w:r>
        <w:rPr>
          <w:lang w:val="en-US"/>
        </w:rPr>
        <w:t xml:space="preserve"> requirements</w:t>
      </w:r>
    </w:p>
    <w:p w14:paraId="544BC075" w14:textId="13EDE4B3" w:rsidR="006A4747" w:rsidRDefault="00964044" w:rsidP="00EF3318">
      <w:pPr>
        <w:spacing w:before="240"/>
        <w:jc w:val="both"/>
        <w:rPr>
          <w:lang w:val="en-US"/>
        </w:rPr>
      </w:pPr>
      <w:r>
        <w:rPr>
          <w:lang w:val="en-US"/>
        </w:rPr>
        <w:t xml:space="preserve">In the last meeting, it was agreed to use NR-U-like approach to define requirements </w:t>
      </w:r>
      <w:r w:rsidR="00B640EB">
        <w:rPr>
          <w:lang w:val="en-US"/>
        </w:rPr>
        <w:t>for gap skipping when extended measurement delay is needed</w:t>
      </w:r>
      <w:r w:rsidR="002C7ACD">
        <w:rPr>
          <w:lang w:val="en-US"/>
        </w:rPr>
        <w:t>.</w:t>
      </w:r>
    </w:p>
    <w:p w14:paraId="73A4EDA6" w14:textId="77777777" w:rsidR="00964044" w:rsidRDefault="00964044" w:rsidP="00EC5282">
      <w:pPr>
        <w:pStyle w:val="B10"/>
        <w:numPr>
          <w:ilvl w:val="0"/>
          <w:numId w:val="28"/>
        </w:numPr>
        <w:suppressAutoHyphens w:val="0"/>
        <w:autoSpaceDN w:val="0"/>
        <w:adjustRightInd w:val="0"/>
      </w:pPr>
      <w:r w:rsidRPr="00C2527B">
        <w:t>Follow NR-U-like approach for designing the formulas for measurement delay extension.</w:t>
      </w:r>
    </w:p>
    <w:p w14:paraId="536C0FBF" w14:textId="32ED8BD9" w:rsidR="00964044" w:rsidRPr="00964044" w:rsidRDefault="00B640EB" w:rsidP="00EF3318">
      <w:pPr>
        <w:spacing w:before="240"/>
        <w:jc w:val="both"/>
      </w:pPr>
      <w:r>
        <w:t>How the delay is extended has not been decided yet.</w:t>
      </w:r>
    </w:p>
    <w:tbl>
      <w:tblPr>
        <w:tblStyle w:val="TableGrid"/>
        <w:tblW w:w="0" w:type="auto"/>
        <w:tblInd w:w="0" w:type="dxa"/>
        <w:tblLook w:val="04A0" w:firstRow="1" w:lastRow="0" w:firstColumn="1" w:lastColumn="0" w:noHBand="0" w:noVBand="1"/>
      </w:tblPr>
      <w:tblGrid>
        <w:gridCol w:w="9630"/>
      </w:tblGrid>
      <w:tr w:rsidR="006A4747" w14:paraId="23F80E55" w14:textId="77777777" w:rsidTr="006A4747">
        <w:tc>
          <w:tcPr>
            <w:tcW w:w="9630" w:type="dxa"/>
          </w:tcPr>
          <w:p w14:paraId="5E9D71F9" w14:textId="77777777" w:rsidR="00964044" w:rsidRPr="00251EC0" w:rsidRDefault="00964044" w:rsidP="00964044">
            <w:pPr>
              <w:rPr>
                <w:lang w:eastAsia="zh-CN"/>
              </w:rPr>
            </w:pPr>
            <w:r w:rsidRPr="00251EC0">
              <w:rPr>
                <w:b/>
                <w:lang w:eastAsia="zh-CN"/>
              </w:rPr>
              <w:t>&lt;</w:t>
            </w:r>
            <w:r>
              <w:rPr>
                <w:b/>
                <w:lang w:eastAsia="zh-CN"/>
              </w:rPr>
              <w:t xml:space="preserve">Way </w:t>
            </w:r>
            <w:proofErr w:type="spellStart"/>
            <w:r>
              <w:rPr>
                <w:b/>
                <w:lang w:eastAsia="zh-CN"/>
              </w:rPr>
              <w:t>foward</w:t>
            </w:r>
            <w:proofErr w:type="spellEnd"/>
            <w:r w:rsidRPr="00251EC0">
              <w:rPr>
                <w:b/>
                <w:lang w:eastAsia="zh-CN"/>
              </w:rPr>
              <w:t xml:space="preserve">&gt;: </w:t>
            </w:r>
            <w:r>
              <w:rPr>
                <w:b/>
                <w:lang w:eastAsia="zh-CN"/>
              </w:rPr>
              <w:t>The purpose of the options provided below is for guidance and not to preclude any other options.</w:t>
            </w:r>
          </w:p>
          <w:p w14:paraId="592A56C4" w14:textId="77777777" w:rsidR="00964044" w:rsidRPr="00684594" w:rsidRDefault="00964044" w:rsidP="00EC5282">
            <w:pPr>
              <w:pStyle w:val="ListParagraph"/>
              <w:numPr>
                <w:ilvl w:val="0"/>
                <w:numId w:val="28"/>
              </w:numPr>
              <w:overflowPunct w:val="0"/>
              <w:autoSpaceDE w:val="0"/>
              <w:autoSpaceDN w:val="0"/>
              <w:adjustRightInd w:val="0"/>
              <w:spacing w:after="180"/>
              <w:textAlignment w:val="baseline"/>
              <w:rPr>
                <w:lang w:eastAsia="zh-CN"/>
              </w:rPr>
            </w:pPr>
            <w:r>
              <w:rPr>
                <w:lang w:eastAsia="zh-CN"/>
              </w:rPr>
              <w:t xml:space="preserve">Option 1: RAN4 to define measurement delay extension due to measurement skipping for inter-frequency measurements with </w:t>
            </w:r>
            <w:r w:rsidRPr="00684594">
              <w:rPr>
                <w:lang w:eastAsia="zh-CN"/>
              </w:rPr>
              <w:t>gap as</w:t>
            </w:r>
          </w:p>
          <w:p w14:paraId="484F79F7" w14:textId="77777777" w:rsidR="00964044" w:rsidRPr="00684594" w:rsidRDefault="00964044" w:rsidP="00EC5282">
            <w:pPr>
              <w:pStyle w:val="ListParagraph"/>
              <w:numPr>
                <w:ilvl w:val="1"/>
                <w:numId w:val="28"/>
              </w:numPr>
              <w:overflowPunct w:val="0"/>
              <w:autoSpaceDE w:val="0"/>
              <w:autoSpaceDN w:val="0"/>
              <w:adjustRightInd w:val="0"/>
              <w:spacing w:after="180"/>
              <w:textAlignment w:val="baseline"/>
              <w:rPr>
                <w:lang w:eastAsia="zh-CN"/>
              </w:rPr>
            </w:pPr>
            <w:proofErr w:type="gramStart"/>
            <w:r w:rsidRPr="00684594">
              <w:rPr>
                <w:lang w:eastAsia="zh-CN"/>
              </w:rPr>
              <w:t>Max(</w:t>
            </w:r>
            <w:proofErr w:type="gramEnd"/>
            <w:r w:rsidRPr="00684594">
              <w:rPr>
                <w:lang w:eastAsia="zh-CN"/>
              </w:rPr>
              <w:t xml:space="preserve">200 </w:t>
            </w:r>
            <w:proofErr w:type="spellStart"/>
            <w:r w:rsidRPr="00684594">
              <w:rPr>
                <w:lang w:eastAsia="zh-CN"/>
              </w:rPr>
              <w:t>ms</w:t>
            </w:r>
            <w:proofErr w:type="spellEnd"/>
            <w:r w:rsidRPr="00684594">
              <w:rPr>
                <w:lang w:eastAsia="zh-CN"/>
              </w:rPr>
              <w:t xml:space="preserve"> × </w:t>
            </w:r>
            <w:proofErr w:type="spellStart"/>
            <w:r w:rsidRPr="00684594">
              <w:rPr>
                <w:lang w:eastAsia="zh-CN"/>
              </w:rPr>
              <w:t>CSSFinter</w:t>
            </w:r>
            <w:proofErr w:type="spellEnd"/>
            <w:r w:rsidRPr="00684594">
              <w:rPr>
                <w:lang w:eastAsia="zh-CN"/>
              </w:rPr>
              <w:t xml:space="preserve">, Ceil( 8  * </w:t>
            </w:r>
            <w:proofErr w:type="spellStart"/>
            <w:r w:rsidRPr="00684594">
              <w:rPr>
                <w:lang w:eastAsia="zh-CN"/>
              </w:rPr>
              <w:t>Kgap</w:t>
            </w:r>
            <w:proofErr w:type="spellEnd"/>
            <w:r w:rsidRPr="00684594">
              <w:rPr>
                <w:lang w:eastAsia="zh-CN"/>
              </w:rPr>
              <w:t xml:space="preserve">) × Max(MGRP , SMTC period) × </w:t>
            </w:r>
            <w:proofErr w:type="spellStart"/>
            <w:r w:rsidRPr="00684594">
              <w:rPr>
                <w:lang w:eastAsia="zh-CN"/>
              </w:rPr>
              <w:t>CSSFinter</w:t>
            </w:r>
            <w:proofErr w:type="spellEnd"/>
            <w:r w:rsidRPr="00684594">
              <w:rPr>
                <w:lang w:eastAsia="zh-CN"/>
              </w:rPr>
              <w:t xml:space="preserve"> + </w:t>
            </w:r>
            <w:proofErr w:type="spellStart"/>
            <w:r w:rsidRPr="00684594">
              <w:rPr>
                <w:lang w:eastAsia="zh-CN"/>
              </w:rPr>
              <w:t>Nskip</w:t>
            </w:r>
            <w:proofErr w:type="spellEnd"/>
            <w:r w:rsidRPr="00684594">
              <w:rPr>
                <w:lang w:eastAsia="zh-CN"/>
              </w:rPr>
              <w:t xml:space="preserve"> × Max(MGRP , SMTC period)), </w:t>
            </w:r>
          </w:p>
          <w:p w14:paraId="2C06CDA0" w14:textId="77777777" w:rsidR="00964044" w:rsidRPr="00684594" w:rsidRDefault="00964044" w:rsidP="00EC5282">
            <w:pPr>
              <w:pStyle w:val="ListParagraph"/>
              <w:numPr>
                <w:ilvl w:val="2"/>
                <w:numId w:val="28"/>
              </w:numPr>
              <w:overflowPunct w:val="0"/>
              <w:autoSpaceDE w:val="0"/>
              <w:autoSpaceDN w:val="0"/>
              <w:adjustRightInd w:val="0"/>
              <w:spacing w:after="18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 in the measurement period.</w:t>
            </w:r>
          </w:p>
          <w:p w14:paraId="1C0B4540" w14:textId="77777777" w:rsidR="00964044" w:rsidRPr="00684594" w:rsidRDefault="00964044" w:rsidP="00EC5282">
            <w:pPr>
              <w:pStyle w:val="ListParagraph"/>
              <w:numPr>
                <w:ilvl w:val="2"/>
                <w:numId w:val="28"/>
              </w:numPr>
              <w:overflowPunct w:val="0"/>
              <w:autoSpaceDE w:val="0"/>
              <w:autoSpaceDN w:val="0"/>
              <w:adjustRightInd w:val="0"/>
              <w:spacing w:after="180"/>
              <w:textAlignment w:val="baseline"/>
              <w:rPr>
                <w:lang w:eastAsia="zh-CN"/>
              </w:rPr>
            </w:pPr>
            <w:r w:rsidRPr="00684594">
              <w:rPr>
                <w:lang w:eastAsia="zh-CN"/>
              </w:rPr>
              <w:t>Use this formula as example and follow similar approach for the other cases.</w:t>
            </w:r>
          </w:p>
          <w:p w14:paraId="776C5EB8" w14:textId="77777777" w:rsidR="00964044" w:rsidRPr="00684594" w:rsidRDefault="00964044" w:rsidP="00EC5282">
            <w:pPr>
              <w:pStyle w:val="ListParagraph"/>
              <w:numPr>
                <w:ilvl w:val="0"/>
                <w:numId w:val="26"/>
              </w:numPr>
              <w:spacing w:after="160" w:line="259" w:lineRule="auto"/>
              <w:contextualSpacing/>
            </w:pPr>
            <w:r w:rsidRPr="00684594">
              <w:rPr>
                <w:lang w:eastAsia="zh-CN"/>
              </w:rPr>
              <w:t>Option 2: RAN4 to define measurement delay extension due to measurement skipping for inter-frequency measurements with gap as</w:t>
            </w:r>
            <w:r w:rsidRPr="00684594">
              <w:t xml:space="preserve"> </w:t>
            </w:r>
          </w:p>
          <w:p w14:paraId="137ABB12" w14:textId="77777777" w:rsidR="00964044" w:rsidRPr="00684594" w:rsidRDefault="00964044" w:rsidP="00EC5282">
            <w:pPr>
              <w:pStyle w:val="ListParagraph"/>
              <w:numPr>
                <w:ilvl w:val="1"/>
                <w:numId w:val="26"/>
              </w:numPr>
              <w:spacing w:after="160" w:line="259" w:lineRule="auto"/>
              <w:contextualSpacing/>
            </w:pPr>
            <w:proofErr w:type="gramStart"/>
            <w:r w:rsidRPr="00684594">
              <w:t>Max(</w:t>
            </w:r>
            <w:proofErr w:type="gramEnd"/>
            <w:r w:rsidRPr="00684594">
              <w:t xml:space="preserve">200 </w:t>
            </w:r>
            <w:proofErr w:type="spellStart"/>
            <w:r w:rsidRPr="00684594">
              <w:t>ms</w:t>
            </w:r>
            <w:proofErr w:type="spellEnd"/>
            <w:r w:rsidRPr="00684594">
              <w:t xml:space="preserve">, Ceil(( 8 + </w:t>
            </w:r>
            <w:proofErr w:type="spellStart"/>
            <w:r w:rsidRPr="00684594">
              <w:t>N</w:t>
            </w:r>
            <w:r w:rsidRPr="00684594">
              <w:rPr>
                <w:vertAlign w:val="subscript"/>
              </w:rPr>
              <w:t>skip</w:t>
            </w:r>
            <w:proofErr w:type="spellEnd"/>
            <w:r w:rsidRPr="00684594">
              <w:t xml:space="preserve"> ) * </w:t>
            </w:r>
            <w:proofErr w:type="spellStart"/>
            <w:r w:rsidRPr="00684594">
              <w:t>K</w:t>
            </w:r>
            <w:r w:rsidRPr="00684594">
              <w:rPr>
                <w:vertAlign w:val="subscript"/>
              </w:rPr>
              <w:t>gap</w:t>
            </w:r>
            <w:proofErr w:type="spellEnd"/>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w:t>
            </w:r>
            <w:proofErr w:type="spellStart"/>
            <w:r w:rsidRPr="00684594">
              <w:t>CSSF</w:t>
            </w:r>
            <w:r w:rsidRPr="00684594">
              <w:rPr>
                <w:vertAlign w:val="subscript"/>
              </w:rPr>
              <w:t>inter</w:t>
            </w:r>
            <w:proofErr w:type="spellEnd"/>
          </w:p>
          <w:p w14:paraId="66676FB0" w14:textId="77777777" w:rsidR="00964044" w:rsidRDefault="00964044" w:rsidP="00EC5282">
            <w:pPr>
              <w:pStyle w:val="ListParagraph"/>
              <w:numPr>
                <w:ilvl w:val="2"/>
                <w:numId w:val="26"/>
              </w:numPr>
              <w:overflowPunct w:val="0"/>
              <w:autoSpaceDE w:val="0"/>
              <w:autoSpaceDN w:val="0"/>
              <w:adjustRightInd w:val="0"/>
              <w:spacing w:after="180"/>
              <w:textAlignment w:val="baseline"/>
              <w:rPr>
                <w:lang w:eastAsia="zh-CN"/>
              </w:rPr>
            </w:pPr>
            <w:r w:rsidRPr="00684594">
              <w:rPr>
                <w:lang w:eastAsia="zh-CN"/>
              </w:rPr>
              <w:lastRenderedPageBreak/>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w:t>
            </w:r>
            <w:r>
              <w:rPr>
                <w:lang w:eastAsia="zh-CN"/>
              </w:rPr>
              <w:t xml:space="preserve"> in the measurement period.</w:t>
            </w:r>
          </w:p>
          <w:p w14:paraId="546AE5A0" w14:textId="62ADCCB1" w:rsidR="006A4747" w:rsidRPr="00964044" w:rsidRDefault="00964044" w:rsidP="00EC5282">
            <w:pPr>
              <w:pStyle w:val="ListParagraph"/>
              <w:numPr>
                <w:ilvl w:val="2"/>
                <w:numId w:val="28"/>
              </w:numPr>
              <w:spacing w:after="160" w:line="259" w:lineRule="auto"/>
              <w:contextualSpacing/>
              <w:rPr>
                <w:lang w:eastAsia="zh-CN"/>
              </w:rPr>
            </w:pPr>
            <w:r>
              <w:rPr>
                <w:lang w:eastAsia="zh-CN"/>
              </w:rPr>
              <w:t>Use this formula as example and follow similar approach for the other cases.</w:t>
            </w:r>
          </w:p>
        </w:tc>
      </w:tr>
    </w:tbl>
    <w:p w14:paraId="534DF0D1" w14:textId="29BC8E07" w:rsidR="00095064" w:rsidRDefault="00B640EB" w:rsidP="00EF3318">
      <w:pPr>
        <w:spacing w:before="240"/>
        <w:jc w:val="both"/>
        <w:rPr>
          <w:lang w:val="en-US"/>
        </w:rPr>
      </w:pPr>
      <w:r>
        <w:rPr>
          <w:lang w:val="en-US"/>
        </w:rPr>
        <w:lastRenderedPageBreak/>
        <w:t xml:space="preserve">The difference between option 1 and option 2 is whether the number of skipped occasions should be multiplied by CSSF. </w:t>
      </w:r>
      <w:r w:rsidR="00C552CA">
        <w:rPr>
          <w:lang w:val="en-US"/>
        </w:rPr>
        <w:t xml:space="preserve">In principle, the </w:t>
      </w:r>
      <w:r w:rsidR="000D5F50">
        <w:rPr>
          <w:lang w:val="en-US"/>
        </w:rPr>
        <w:t xml:space="preserve">measurement delay is specified for each inter-frequency layer measured with gaps. With option 1, the same number of gap occasions in which the frequency layer can be measured </w:t>
      </w:r>
      <w:r w:rsidR="00095064">
        <w:rPr>
          <w:lang w:val="en-US"/>
        </w:rPr>
        <w:t>are given. Thus, regardless of which frequency layer is supposed to be measured in the skipped occasions, same number of additional gap occasions can be used for the measurements so that UE can complete the measurements without compromis</w:t>
      </w:r>
      <w:r w:rsidR="00894862">
        <w:rPr>
          <w:lang w:val="en-US"/>
        </w:rPr>
        <w:t>ing</w:t>
      </w:r>
      <w:r w:rsidR="00095064">
        <w:rPr>
          <w:lang w:val="en-US"/>
        </w:rPr>
        <w:t xml:space="preserve"> accuracy.</w:t>
      </w:r>
    </w:p>
    <w:p w14:paraId="6A2A0412" w14:textId="55513D31" w:rsidR="00BB4E60" w:rsidRPr="00600AD6" w:rsidRDefault="00095064" w:rsidP="00BB4E60">
      <w:pPr>
        <w:jc w:val="both"/>
        <w:rPr>
          <w:b/>
          <w:bCs/>
          <w:i/>
          <w:iCs/>
          <w:lang w:val="en-US"/>
        </w:rPr>
      </w:pPr>
      <w:r>
        <w:rPr>
          <w:lang w:val="en-US"/>
        </w:rPr>
        <w:t xml:space="preserve"> </w:t>
      </w:r>
      <w:r w:rsidR="00BB4E60">
        <w:rPr>
          <w:b/>
          <w:bCs/>
          <w:i/>
          <w:iCs/>
          <w:lang w:val="en-US"/>
        </w:rPr>
        <w:t>Proposal 3</w:t>
      </w:r>
      <w:r w:rsidR="00BB4E60" w:rsidRPr="00CF2C51">
        <w:rPr>
          <w:b/>
          <w:bCs/>
          <w:i/>
          <w:iCs/>
          <w:lang w:val="en-US"/>
        </w:rPr>
        <w:t>:</w:t>
      </w:r>
      <w:r w:rsidR="00BB4E60" w:rsidRPr="007A343A">
        <w:rPr>
          <w:b/>
          <w:bCs/>
          <w:i/>
          <w:iCs/>
          <w:lang w:val="en-US"/>
        </w:rPr>
        <w:t xml:space="preserve"> </w:t>
      </w:r>
      <w:r w:rsidR="00BB4E60">
        <w:rPr>
          <w:b/>
          <w:bCs/>
          <w:i/>
          <w:iCs/>
          <w:lang w:val="en-US"/>
        </w:rPr>
        <w:t>Option 1 is used to define requirements for gap skipping.</w:t>
      </w:r>
    </w:p>
    <w:p w14:paraId="02658DBB" w14:textId="77777777" w:rsidR="00454EE6" w:rsidRDefault="00454EE6" w:rsidP="00EF3318">
      <w:pPr>
        <w:spacing w:before="240"/>
        <w:jc w:val="both"/>
        <w:rPr>
          <w:rFonts w:ascii="Times" w:hAnsi="Times" w:cs="Times"/>
        </w:rPr>
      </w:pPr>
    </w:p>
    <w:p w14:paraId="005B2F67" w14:textId="2BCD69EE" w:rsidR="000D27D3" w:rsidRPr="000D27D3" w:rsidRDefault="00454EE6" w:rsidP="00EF3318">
      <w:pPr>
        <w:spacing w:before="240"/>
        <w:jc w:val="both"/>
        <w:rPr>
          <w:rFonts w:ascii="Times" w:hAnsi="Times" w:cs="Times"/>
        </w:rPr>
      </w:pPr>
      <w:r>
        <w:rPr>
          <w:rFonts w:ascii="Times" w:hAnsi="Times" w:cs="Times"/>
        </w:rPr>
        <w:t>Regrading c</w:t>
      </w:r>
      <w:r w:rsidR="000D27D3" w:rsidRPr="000D27D3">
        <w:rPr>
          <w:rFonts w:ascii="Times" w:hAnsi="Times" w:cs="Times"/>
        </w:rPr>
        <w:t>onditions for measurement skipping</w:t>
      </w:r>
      <w:r>
        <w:rPr>
          <w:rFonts w:ascii="Times" w:hAnsi="Times" w:cs="Times"/>
        </w:rPr>
        <w:t>, following was discussed.</w:t>
      </w:r>
    </w:p>
    <w:tbl>
      <w:tblPr>
        <w:tblStyle w:val="TableGrid"/>
        <w:tblW w:w="0" w:type="auto"/>
        <w:tblInd w:w="0" w:type="dxa"/>
        <w:tblLook w:val="04A0" w:firstRow="1" w:lastRow="0" w:firstColumn="1" w:lastColumn="0" w:noHBand="0" w:noVBand="1"/>
      </w:tblPr>
      <w:tblGrid>
        <w:gridCol w:w="9630"/>
      </w:tblGrid>
      <w:tr w:rsidR="000D27D3" w14:paraId="398EFD7C" w14:textId="77777777" w:rsidTr="000D27D3">
        <w:tc>
          <w:tcPr>
            <w:tcW w:w="9630" w:type="dxa"/>
          </w:tcPr>
          <w:p w14:paraId="24717759" w14:textId="77777777" w:rsidR="000D27D3" w:rsidRPr="00251EC0" w:rsidRDefault="000D27D3" w:rsidP="000D27D3">
            <w:pPr>
              <w:rPr>
                <w:lang w:eastAsia="zh-CN"/>
              </w:rPr>
            </w:pPr>
            <w:r w:rsidRPr="00251EC0">
              <w:rPr>
                <w:b/>
                <w:lang w:eastAsia="zh-CN"/>
              </w:rPr>
              <w:t xml:space="preserve">&lt;Way forward&gt;: </w:t>
            </w:r>
          </w:p>
          <w:p w14:paraId="2FFC4A5B" w14:textId="77777777" w:rsidR="000D27D3" w:rsidRDefault="000D27D3" w:rsidP="00EC5282">
            <w:pPr>
              <w:pStyle w:val="ListParagraph"/>
              <w:numPr>
                <w:ilvl w:val="0"/>
                <w:numId w:val="26"/>
              </w:numPr>
              <w:overflowPunct w:val="0"/>
              <w:autoSpaceDE w:val="0"/>
              <w:autoSpaceDN w:val="0"/>
              <w:adjustRightInd w:val="0"/>
              <w:spacing w:after="180"/>
              <w:textAlignment w:val="baseline"/>
              <w:rPr>
                <w:lang w:eastAsia="zh-CN"/>
              </w:rPr>
            </w:pPr>
            <w:r>
              <w:rPr>
                <w:lang w:eastAsia="zh-CN"/>
              </w:rPr>
              <w:t>Option 1: conditions are needed</w:t>
            </w:r>
          </w:p>
          <w:p w14:paraId="7CBD414C" w14:textId="77777777" w:rsidR="000D27D3" w:rsidRDefault="000D27D3" w:rsidP="00EC5282">
            <w:pPr>
              <w:pStyle w:val="ListParagraph"/>
              <w:numPr>
                <w:ilvl w:val="1"/>
                <w:numId w:val="26"/>
              </w:numPr>
              <w:overflowPunct w:val="0"/>
              <w:autoSpaceDE w:val="0"/>
              <w:autoSpaceDN w:val="0"/>
              <w:adjustRightInd w:val="0"/>
              <w:spacing w:after="180"/>
              <w:textAlignment w:val="baseline"/>
              <w:rPr>
                <w:lang w:eastAsia="zh-CN"/>
              </w:rPr>
            </w:pPr>
            <w:r>
              <w:rPr>
                <w:lang w:eastAsia="zh-CN"/>
              </w:rPr>
              <w:t>Option 1a: For measurement gap skipping, the max number of gaps skipped during the measurement period should be limited/specified.</w:t>
            </w:r>
          </w:p>
          <w:p w14:paraId="037F0250" w14:textId="77777777" w:rsidR="000D27D3" w:rsidRDefault="000D27D3" w:rsidP="00EC5282">
            <w:pPr>
              <w:pStyle w:val="ListParagraph"/>
              <w:numPr>
                <w:ilvl w:val="1"/>
                <w:numId w:val="26"/>
              </w:numPr>
              <w:overflowPunct w:val="0"/>
              <w:autoSpaceDE w:val="0"/>
              <w:autoSpaceDN w:val="0"/>
              <w:adjustRightInd w:val="0"/>
              <w:spacing w:after="180"/>
              <w:textAlignment w:val="baseline"/>
              <w:rPr>
                <w:lang w:eastAsia="zh-CN"/>
              </w:rPr>
            </w:pPr>
            <w:r>
              <w:rPr>
                <w:lang w:eastAsia="zh-CN"/>
              </w:rPr>
              <w:t>Option 1b: The information related to the maximum number of measurement gap occasions allowed for skipping/reallocated to XR over a time period (mentioned in RAN1 LS on UAI) or the maximum time between any consecutive samples can be defined in TS 38.133</w:t>
            </w:r>
          </w:p>
          <w:p w14:paraId="3A887AB9" w14:textId="77777777" w:rsidR="000D27D3" w:rsidRDefault="000D27D3" w:rsidP="00EC5282">
            <w:pPr>
              <w:pStyle w:val="ListParagraph"/>
              <w:numPr>
                <w:ilvl w:val="1"/>
                <w:numId w:val="26"/>
              </w:numPr>
              <w:overflowPunct w:val="0"/>
              <w:autoSpaceDE w:val="0"/>
              <w:autoSpaceDN w:val="0"/>
              <w:adjustRightInd w:val="0"/>
              <w:spacing w:after="180"/>
              <w:textAlignment w:val="baseline"/>
              <w:rPr>
                <w:lang w:eastAsia="zh-CN"/>
              </w:rPr>
            </w:pPr>
            <w:r>
              <w:rPr>
                <w:lang w:eastAsia="zh-CN"/>
              </w:rPr>
              <w:t xml:space="preserve">Option 1c: </w:t>
            </w:r>
            <w:bookmarkStart w:id="9" w:name="_Hlk193449383"/>
            <w:r>
              <w:rPr>
                <w:lang w:eastAsia="zh-CN"/>
              </w:rPr>
              <w:t>Maximum acceptable time separation between two measurement occasions available for RRM measurements</w:t>
            </w:r>
            <w:bookmarkEnd w:id="9"/>
          </w:p>
          <w:p w14:paraId="790114FC" w14:textId="563BECAA" w:rsidR="000D27D3" w:rsidRPr="000D27D3" w:rsidRDefault="000D27D3" w:rsidP="00EC5282">
            <w:pPr>
              <w:pStyle w:val="ListParagraph"/>
              <w:numPr>
                <w:ilvl w:val="0"/>
                <w:numId w:val="26"/>
              </w:numPr>
              <w:overflowPunct w:val="0"/>
              <w:autoSpaceDE w:val="0"/>
              <w:autoSpaceDN w:val="0"/>
              <w:adjustRightInd w:val="0"/>
              <w:spacing w:after="180"/>
              <w:textAlignment w:val="baseline"/>
              <w:rPr>
                <w:b/>
                <w:bCs/>
                <w:u w:val="single"/>
              </w:rPr>
            </w:pPr>
            <w:r>
              <w:rPr>
                <w:lang w:eastAsia="zh-CN"/>
              </w:rPr>
              <w:t>Option 2: No conditions are needed for measurement skipping regarding maximum number of occasions or MG configuration.</w:t>
            </w:r>
          </w:p>
        </w:tc>
      </w:tr>
    </w:tbl>
    <w:p w14:paraId="44B745CF" w14:textId="77777777" w:rsidR="00454EE6" w:rsidRDefault="00454EE6" w:rsidP="00454EE6">
      <w:pPr>
        <w:spacing w:before="240"/>
        <w:jc w:val="both"/>
        <w:rPr>
          <w:rFonts w:ascii="Times" w:hAnsi="Times" w:cs="Times"/>
        </w:rPr>
      </w:pPr>
      <w:r>
        <w:t>Since NR-U like requirements is defined for measurement gap skipping, it is necessary to limit the max number of gaps skipped during the measurement period. Otherwise, the mobility performance cannot be ensured.</w:t>
      </w:r>
    </w:p>
    <w:p w14:paraId="45FDF92E" w14:textId="77777777" w:rsidR="00454EE6" w:rsidRDefault="00454EE6" w:rsidP="00454EE6">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p>
    <w:p w14:paraId="7C252226" w14:textId="5E1C9F9B" w:rsidR="000D27D3" w:rsidRDefault="000D27D3" w:rsidP="00EF3318">
      <w:pPr>
        <w:spacing w:before="240"/>
        <w:jc w:val="both"/>
        <w:rPr>
          <w:b/>
          <w:bCs/>
          <w:u w:val="single"/>
          <w:lang w:val="en-US"/>
        </w:rPr>
      </w:pPr>
    </w:p>
    <w:p w14:paraId="78666575" w14:textId="77777777" w:rsidR="00C5292D" w:rsidRDefault="00C5292D" w:rsidP="00C5292D">
      <w:pPr>
        <w:spacing w:before="240"/>
        <w:jc w:val="both"/>
      </w:pPr>
    </w:p>
    <w:p w14:paraId="0B4F319E" w14:textId="77777777" w:rsidR="00C5292D" w:rsidRPr="00F02576" w:rsidRDefault="00C5292D" w:rsidP="00C5292D">
      <w:pPr>
        <w:rPr>
          <w:u w:val="single"/>
        </w:rPr>
      </w:pPr>
      <w:r>
        <w:rPr>
          <w:u w:val="single"/>
        </w:rPr>
        <w:t>I</w:t>
      </w:r>
      <w:r w:rsidRPr="00F02576">
        <w:rPr>
          <w:u w:val="single"/>
        </w:rPr>
        <w:t>mpacted clauses</w:t>
      </w:r>
    </w:p>
    <w:p w14:paraId="782F3477" w14:textId="77777777" w:rsidR="00C5292D" w:rsidRDefault="00C5292D" w:rsidP="00C5292D">
      <w:r>
        <w:rPr>
          <w:rFonts w:hint="eastAsia"/>
        </w:rPr>
        <w:t>I</w:t>
      </w:r>
      <w:r>
        <w:t xml:space="preserve">n the last meeting, the impacted clauses for requirements due to gap skipping were identified and captured in the </w:t>
      </w:r>
      <w:proofErr w:type="gramStart"/>
      <w:r>
        <w:t>WF[</w:t>
      </w:r>
      <w:proofErr w:type="gramEnd"/>
      <w:r>
        <w:t>1].</w:t>
      </w:r>
    </w:p>
    <w:tbl>
      <w:tblPr>
        <w:tblStyle w:val="TableGrid"/>
        <w:tblW w:w="9351" w:type="dxa"/>
        <w:tblInd w:w="0" w:type="dxa"/>
        <w:tblLook w:val="04A0" w:firstRow="1" w:lastRow="0" w:firstColumn="1" w:lastColumn="0" w:noHBand="0" w:noVBand="1"/>
      </w:tblPr>
      <w:tblGrid>
        <w:gridCol w:w="1050"/>
        <w:gridCol w:w="6127"/>
        <w:gridCol w:w="2174"/>
      </w:tblGrid>
      <w:tr w:rsidR="00C5292D" w:rsidRPr="00E1074F" w14:paraId="0A24BED4" w14:textId="77777777" w:rsidTr="00B63DC2">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45FCB0AB" w14:textId="77777777" w:rsidR="00C5292D" w:rsidRPr="00E1074F" w:rsidRDefault="00C5292D" w:rsidP="00B63DC2">
            <w:pPr>
              <w:rPr>
                <w:b/>
              </w:rPr>
            </w:pPr>
            <w:r w:rsidRPr="00E1074F">
              <w:rPr>
                <w:b/>
              </w:rPr>
              <w:t>Clause</w:t>
            </w:r>
          </w:p>
        </w:tc>
        <w:tc>
          <w:tcPr>
            <w:tcW w:w="6127" w:type="dxa"/>
            <w:tcBorders>
              <w:top w:val="single" w:sz="4" w:space="0" w:color="auto"/>
              <w:left w:val="single" w:sz="4" w:space="0" w:color="auto"/>
              <w:bottom w:val="single" w:sz="4" w:space="0" w:color="auto"/>
              <w:right w:val="single" w:sz="4" w:space="0" w:color="auto"/>
            </w:tcBorders>
            <w:noWrap/>
            <w:hideMark/>
          </w:tcPr>
          <w:p w14:paraId="0A125848" w14:textId="77777777" w:rsidR="00C5292D" w:rsidRPr="00E1074F" w:rsidRDefault="00C5292D" w:rsidP="00B63DC2">
            <w:pPr>
              <w:rPr>
                <w:b/>
              </w:rPr>
            </w:pPr>
            <w:r w:rsidRPr="00E1074F">
              <w:rPr>
                <w:b/>
              </w:rPr>
              <w:t>Topic</w:t>
            </w:r>
          </w:p>
        </w:tc>
        <w:tc>
          <w:tcPr>
            <w:tcW w:w="2174" w:type="dxa"/>
            <w:tcBorders>
              <w:top w:val="single" w:sz="4" w:space="0" w:color="auto"/>
              <w:left w:val="single" w:sz="4" w:space="0" w:color="auto"/>
              <w:bottom w:val="single" w:sz="4" w:space="0" w:color="auto"/>
              <w:right w:val="single" w:sz="4" w:space="0" w:color="auto"/>
            </w:tcBorders>
            <w:hideMark/>
          </w:tcPr>
          <w:p w14:paraId="7CD1728E" w14:textId="77777777" w:rsidR="00C5292D" w:rsidRPr="00E1074F" w:rsidRDefault="00C5292D" w:rsidP="00B63DC2">
            <w:pPr>
              <w:rPr>
                <w:b/>
              </w:rPr>
            </w:pPr>
            <w:r w:rsidRPr="00E1074F">
              <w:rPr>
                <w:b/>
              </w:rPr>
              <w:t>Volunteer</w:t>
            </w:r>
          </w:p>
        </w:tc>
      </w:tr>
      <w:tr w:rsidR="00C5292D" w:rsidRPr="00E1074F" w14:paraId="2E95CCA5" w14:textId="77777777" w:rsidTr="00B63DC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EB98DA1" w14:textId="77777777" w:rsidR="00C5292D" w:rsidRPr="00E1074F" w:rsidRDefault="00C5292D" w:rsidP="00B63DC2">
            <w:r w:rsidRPr="00E1074F">
              <w:t>8.xr (new)</w:t>
            </w:r>
          </w:p>
          <w:p w14:paraId="6F7B1F52" w14:textId="77777777" w:rsidR="00C5292D" w:rsidRPr="00E1074F" w:rsidRDefault="00C5292D" w:rsidP="00B63DC2">
            <w:r w:rsidRPr="00E1074F">
              <w:t>Or 9.1</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616D71B7" w14:textId="77777777" w:rsidR="00C5292D" w:rsidRPr="00E1074F" w:rsidRDefault="00C5292D" w:rsidP="00B63DC2">
            <w:r w:rsidRPr="00E1074F">
              <w:t>Time offset for DCI based measurement skipping</w:t>
            </w:r>
          </w:p>
          <w:p w14:paraId="3EB06D18" w14:textId="77777777" w:rsidR="00C5292D" w:rsidRPr="00E1074F" w:rsidRDefault="00C5292D" w:rsidP="00B63DC2"/>
        </w:tc>
        <w:tc>
          <w:tcPr>
            <w:tcW w:w="2174" w:type="dxa"/>
            <w:tcBorders>
              <w:top w:val="single" w:sz="4" w:space="0" w:color="auto"/>
              <w:left w:val="single" w:sz="4" w:space="0" w:color="auto"/>
              <w:bottom w:val="single" w:sz="4" w:space="0" w:color="auto"/>
              <w:right w:val="single" w:sz="4" w:space="0" w:color="auto"/>
            </w:tcBorders>
            <w:hideMark/>
          </w:tcPr>
          <w:p w14:paraId="115615FA" w14:textId="77777777" w:rsidR="00C5292D" w:rsidRPr="00E1074F" w:rsidRDefault="00C5292D" w:rsidP="00B63DC2">
            <w:r w:rsidRPr="00E1074F">
              <w:t xml:space="preserve">Nokia </w:t>
            </w:r>
          </w:p>
        </w:tc>
      </w:tr>
      <w:tr w:rsidR="00C5292D" w:rsidRPr="00E1074F" w14:paraId="143A008A" w14:textId="77777777" w:rsidTr="00B63DC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43D8B1F4" w14:textId="77777777" w:rsidR="00C5292D" w:rsidRPr="00E1074F" w:rsidRDefault="00C5292D" w:rsidP="00B63DC2">
            <w:r w:rsidRPr="00E1074F">
              <w:t>9.2.6</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6B2FB993" w14:textId="77777777" w:rsidR="00C5292D" w:rsidRPr="00E1074F" w:rsidRDefault="00C5292D" w:rsidP="00B63DC2">
            <w:pPr>
              <w:rPr>
                <w:lang w:val="de-DE"/>
              </w:rPr>
            </w:pPr>
            <w:r w:rsidRPr="00E1074F">
              <w:rPr>
                <w:lang w:val="de-DE"/>
              </w:rPr>
              <w:t>Intra-freq measurements with gaps</w:t>
            </w:r>
          </w:p>
        </w:tc>
        <w:tc>
          <w:tcPr>
            <w:tcW w:w="2174" w:type="dxa"/>
            <w:tcBorders>
              <w:top w:val="single" w:sz="4" w:space="0" w:color="auto"/>
              <w:left w:val="single" w:sz="4" w:space="0" w:color="auto"/>
              <w:bottom w:val="single" w:sz="4" w:space="0" w:color="auto"/>
              <w:right w:val="single" w:sz="4" w:space="0" w:color="auto"/>
            </w:tcBorders>
            <w:hideMark/>
          </w:tcPr>
          <w:p w14:paraId="20EF37BD" w14:textId="77777777" w:rsidR="00C5292D" w:rsidRPr="00E1074F" w:rsidRDefault="00C5292D" w:rsidP="00B63DC2">
            <w:pPr>
              <w:rPr>
                <w:lang w:val="en-US"/>
              </w:rPr>
            </w:pPr>
            <w:r w:rsidRPr="00E1074F">
              <w:rPr>
                <w:lang w:val="en-US"/>
              </w:rPr>
              <w:t>ZTE</w:t>
            </w:r>
          </w:p>
        </w:tc>
      </w:tr>
      <w:tr w:rsidR="00C5292D" w:rsidRPr="00E1074F" w14:paraId="157C9F29" w14:textId="77777777" w:rsidTr="00B63DC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10336E6D" w14:textId="77777777" w:rsidR="00C5292D" w:rsidRPr="00E1074F" w:rsidRDefault="00C5292D" w:rsidP="00B63DC2">
            <w:r w:rsidRPr="00E1074F">
              <w:lastRenderedPageBreak/>
              <w:t>9.3.4</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201FF93B" w14:textId="77777777" w:rsidR="00C5292D" w:rsidRPr="00E1074F" w:rsidRDefault="00C5292D" w:rsidP="00B63DC2">
            <w:pPr>
              <w:rPr>
                <w:lang w:val="de-DE"/>
              </w:rPr>
            </w:pPr>
            <w:r w:rsidRPr="00E1074F">
              <w:rPr>
                <w:lang w:val="de-DE"/>
              </w:rPr>
              <w:t>Inter-freq measurements with gaps</w:t>
            </w:r>
          </w:p>
        </w:tc>
        <w:tc>
          <w:tcPr>
            <w:tcW w:w="2174" w:type="dxa"/>
            <w:tcBorders>
              <w:top w:val="single" w:sz="4" w:space="0" w:color="auto"/>
              <w:left w:val="single" w:sz="4" w:space="0" w:color="auto"/>
              <w:bottom w:val="single" w:sz="4" w:space="0" w:color="auto"/>
              <w:right w:val="single" w:sz="4" w:space="0" w:color="auto"/>
            </w:tcBorders>
          </w:tcPr>
          <w:p w14:paraId="05A917AA" w14:textId="77777777" w:rsidR="00C5292D" w:rsidRPr="00E1074F" w:rsidRDefault="00C5292D" w:rsidP="00B63DC2">
            <w:r w:rsidRPr="00E1074F">
              <w:t>Ericsson</w:t>
            </w:r>
          </w:p>
          <w:p w14:paraId="42FD9652" w14:textId="77777777" w:rsidR="00C5292D" w:rsidRPr="00E1074F" w:rsidRDefault="00C5292D" w:rsidP="00B63DC2"/>
        </w:tc>
      </w:tr>
      <w:tr w:rsidR="00C5292D" w:rsidRPr="00E1074F" w14:paraId="120046F7" w14:textId="77777777" w:rsidTr="00B63DC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68F2936D" w14:textId="77777777" w:rsidR="00C5292D" w:rsidRPr="00E1074F" w:rsidRDefault="00C5292D" w:rsidP="00B63DC2">
            <w:r w:rsidRPr="00E1074F">
              <w:t>9.4.2</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3D0EAAE5" w14:textId="77777777" w:rsidR="00C5292D" w:rsidRPr="00E1074F" w:rsidRDefault="00C5292D" w:rsidP="00B63DC2">
            <w:r w:rsidRPr="00E1074F">
              <w:t>Inter-RAT measurements E-UTRAN FDD measurements</w:t>
            </w:r>
          </w:p>
        </w:tc>
        <w:tc>
          <w:tcPr>
            <w:tcW w:w="2174" w:type="dxa"/>
            <w:tcBorders>
              <w:top w:val="single" w:sz="4" w:space="0" w:color="auto"/>
              <w:left w:val="single" w:sz="4" w:space="0" w:color="auto"/>
              <w:bottom w:val="single" w:sz="4" w:space="0" w:color="auto"/>
              <w:right w:val="single" w:sz="4" w:space="0" w:color="auto"/>
            </w:tcBorders>
            <w:hideMark/>
          </w:tcPr>
          <w:p w14:paraId="76BED50D" w14:textId="77777777" w:rsidR="00C5292D" w:rsidRPr="00E1074F" w:rsidRDefault="00C5292D" w:rsidP="00B63DC2">
            <w:r w:rsidRPr="00E1074F">
              <w:t>Huawei</w:t>
            </w:r>
          </w:p>
        </w:tc>
      </w:tr>
      <w:tr w:rsidR="00C5292D" w:rsidRPr="00E1074F" w14:paraId="2C6443D5" w14:textId="77777777" w:rsidTr="00B63DC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2FAF334B" w14:textId="77777777" w:rsidR="00C5292D" w:rsidRPr="00E1074F" w:rsidRDefault="00C5292D" w:rsidP="00B63DC2">
            <w:r w:rsidRPr="00E1074F">
              <w:t>9.4.3</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6F4F9B9C" w14:textId="77777777" w:rsidR="00C5292D" w:rsidRPr="00E1074F" w:rsidRDefault="00C5292D" w:rsidP="00B63DC2">
            <w:r w:rsidRPr="00E1074F">
              <w:t>Inter-RAT measurements E-UTRAN TDD measurements</w:t>
            </w:r>
          </w:p>
        </w:tc>
        <w:tc>
          <w:tcPr>
            <w:tcW w:w="2174" w:type="dxa"/>
            <w:tcBorders>
              <w:top w:val="single" w:sz="4" w:space="0" w:color="auto"/>
              <w:left w:val="single" w:sz="4" w:space="0" w:color="auto"/>
              <w:bottom w:val="single" w:sz="4" w:space="0" w:color="auto"/>
              <w:right w:val="single" w:sz="4" w:space="0" w:color="auto"/>
            </w:tcBorders>
            <w:hideMark/>
          </w:tcPr>
          <w:p w14:paraId="5C11A7EE" w14:textId="77777777" w:rsidR="00C5292D" w:rsidRPr="00E1074F" w:rsidRDefault="00C5292D" w:rsidP="00B63DC2">
            <w:pPr>
              <w:rPr>
                <w:lang w:val="en-US"/>
              </w:rPr>
            </w:pPr>
            <w:r w:rsidRPr="00E1074F">
              <w:rPr>
                <w:lang w:val="en-US"/>
              </w:rPr>
              <w:t>Apple</w:t>
            </w:r>
          </w:p>
        </w:tc>
      </w:tr>
      <w:tr w:rsidR="00C5292D" w:rsidRPr="00E1074F" w14:paraId="7A39DF5F" w14:textId="77777777" w:rsidTr="00B63DC2">
        <w:trPr>
          <w:trHeight w:val="30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noWrap/>
          </w:tcPr>
          <w:p w14:paraId="1D8B0B36" w14:textId="77777777" w:rsidR="00C5292D" w:rsidRPr="00FC4381" w:rsidRDefault="00C5292D" w:rsidP="00B63DC2">
            <w:r>
              <w:rPr>
                <w:lang w:val="en-US"/>
              </w:rPr>
              <w:t xml:space="preserve">NOTE: </w:t>
            </w:r>
            <w:r>
              <w:t xml:space="preserve">The full list of clauses with potential impact due to XR skipping is found in the Ad-hoc minutes </w:t>
            </w:r>
            <w:r w:rsidRPr="00FC4381">
              <w:t>R4-2502580</w:t>
            </w:r>
          </w:p>
        </w:tc>
      </w:tr>
    </w:tbl>
    <w:p w14:paraId="193B27AA" w14:textId="77777777" w:rsidR="00C5292D" w:rsidRDefault="00C5292D" w:rsidP="00C5292D"/>
    <w:p w14:paraId="0D6D6AD2" w14:textId="77777777" w:rsidR="00C5292D" w:rsidRDefault="00C5292D" w:rsidP="00C5292D">
      <w:r>
        <w:rPr>
          <w:rFonts w:hint="eastAsia"/>
        </w:rPr>
        <w:t>H</w:t>
      </w:r>
      <w:r>
        <w:t>owever, it seems the requirements for LTM measurement are missing. In the last meeting, it was agreed that gap skipping are for both L3 measurements and L1 measurements.</w:t>
      </w:r>
    </w:p>
    <w:p w14:paraId="39A7A766" w14:textId="77777777" w:rsidR="00C5292D" w:rsidRDefault="00C5292D" w:rsidP="00C5292D">
      <w:pPr>
        <w:pStyle w:val="ListParagraph"/>
        <w:numPr>
          <w:ilvl w:val="0"/>
          <w:numId w:val="36"/>
        </w:numPr>
        <w:overflowPunct w:val="0"/>
        <w:autoSpaceDE w:val="0"/>
        <w:autoSpaceDN w:val="0"/>
        <w:adjustRightInd w:val="0"/>
        <w:spacing w:after="180"/>
        <w:textAlignment w:val="baseline"/>
      </w:pPr>
      <w:r>
        <w:t>During the skipped measurement gap occasion, the UE is not required to perform measurements (</w:t>
      </w:r>
      <w:proofErr w:type="gramStart"/>
      <w:r>
        <w:t>i.e.</w:t>
      </w:r>
      <w:proofErr w:type="gramEnd"/>
      <w:r>
        <w:t xml:space="preserve"> L3 measurements </w:t>
      </w:r>
      <w:r w:rsidRPr="00955D8C">
        <w:rPr>
          <w:highlight w:val="yellow"/>
        </w:rPr>
        <w:t>and L1 measurements</w:t>
      </w:r>
      <w:r>
        <w:t>), and the UE shall not cause scheduling restrictions.</w:t>
      </w:r>
    </w:p>
    <w:p w14:paraId="6FCDB4DD" w14:textId="77777777" w:rsidR="00C5292D" w:rsidRPr="002E30BA" w:rsidRDefault="00C5292D" w:rsidP="00C5292D">
      <w:r>
        <w:rPr>
          <w:rFonts w:hint="eastAsia"/>
          <w:lang w:val="en-US"/>
        </w:rPr>
        <w:t>T</w:t>
      </w:r>
      <w:r>
        <w:rPr>
          <w:lang w:val="en-US"/>
        </w:rPr>
        <w:t xml:space="preserve">herefore, </w:t>
      </w:r>
      <w:bookmarkStart w:id="10" w:name="_Hlk193473585"/>
      <w:r>
        <w:rPr>
          <w:lang w:val="en-US"/>
        </w:rPr>
        <w:t xml:space="preserve">requirements in clause </w:t>
      </w:r>
      <w:r w:rsidRPr="002E30BA">
        <w:t>9.15</w:t>
      </w:r>
      <w:r w:rsidRPr="002E30BA">
        <w:tab/>
        <w:t>NR inter-frequency L1 measurement</w:t>
      </w:r>
      <w:r>
        <w:t xml:space="preserve"> should also be updated for gap skipping</w:t>
      </w:r>
      <w:bookmarkEnd w:id="10"/>
      <w:r>
        <w:t>.</w:t>
      </w:r>
    </w:p>
    <w:p w14:paraId="41A0870F" w14:textId="703B8559" w:rsidR="00C5292D" w:rsidRDefault="00C5292D" w:rsidP="00C5292D">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955D8C">
        <w:rPr>
          <w:b/>
          <w:bCs/>
          <w:i/>
          <w:iCs/>
          <w:lang w:val="en-US"/>
        </w:rPr>
        <w:t>equirements in clause 9.15</w:t>
      </w:r>
      <w:r>
        <w:rPr>
          <w:b/>
          <w:bCs/>
          <w:i/>
          <w:iCs/>
          <w:lang w:val="en-US"/>
        </w:rPr>
        <w:t xml:space="preserve"> </w:t>
      </w:r>
      <w:r w:rsidRPr="00955D8C">
        <w:rPr>
          <w:b/>
          <w:bCs/>
          <w:i/>
          <w:iCs/>
          <w:lang w:val="en-US"/>
        </w:rPr>
        <w:t xml:space="preserve">NR inter-frequency L1 measurement </w:t>
      </w:r>
      <w:r>
        <w:rPr>
          <w:b/>
          <w:bCs/>
          <w:i/>
          <w:iCs/>
          <w:lang w:val="en-US"/>
        </w:rPr>
        <w:t>are</w:t>
      </w:r>
      <w:r w:rsidRPr="00955D8C">
        <w:rPr>
          <w:b/>
          <w:bCs/>
          <w:i/>
          <w:iCs/>
          <w:lang w:val="en-US"/>
        </w:rPr>
        <w:t xml:space="preserve"> updated for gap skipping</w:t>
      </w:r>
      <w:r>
        <w:rPr>
          <w:b/>
          <w:bCs/>
          <w:i/>
          <w:iCs/>
          <w:lang w:val="en-US"/>
        </w:rPr>
        <w:t>.</w:t>
      </w:r>
    </w:p>
    <w:p w14:paraId="466A1F31" w14:textId="77777777" w:rsidR="00C5292D" w:rsidRDefault="00C5292D" w:rsidP="00C5292D">
      <w:pPr>
        <w:spacing w:before="240"/>
        <w:jc w:val="both"/>
        <w:rPr>
          <w:lang w:val="en-US"/>
        </w:rPr>
      </w:pPr>
      <w:r>
        <w:rPr>
          <w:rFonts w:hint="eastAsia"/>
          <w:lang w:val="en-US"/>
        </w:rPr>
        <w:t>A</w:t>
      </w:r>
      <w:r>
        <w:rPr>
          <w:lang w:val="en-US"/>
        </w:rPr>
        <w:t xml:space="preserve"> companion draft CR [8] is provided.</w:t>
      </w:r>
    </w:p>
    <w:p w14:paraId="189A72A6" w14:textId="108408FC" w:rsidR="00D67893" w:rsidRDefault="0068623A" w:rsidP="00D67893">
      <w:pPr>
        <w:pStyle w:val="Heading1"/>
        <w:numPr>
          <w:ilvl w:val="0"/>
          <w:numId w:val="23"/>
        </w:numPr>
        <w:tabs>
          <w:tab w:val="num" w:pos="432"/>
        </w:tabs>
        <w:spacing w:before="360" w:after="0"/>
        <w:ind w:left="357" w:hanging="357"/>
      </w:pPr>
      <w:r>
        <w:t>UE assistance information</w:t>
      </w:r>
    </w:p>
    <w:p w14:paraId="1182B454" w14:textId="54F351D8" w:rsidR="004901D9" w:rsidRPr="00BB4E60" w:rsidRDefault="00BB4E60" w:rsidP="00BB4E60">
      <w:pPr>
        <w:spacing w:before="120"/>
      </w:pPr>
      <w:r>
        <w:t>I</w:t>
      </w:r>
      <w:r w:rsidRPr="00BB4E60">
        <w:t>n the last RAN4 meeting</w:t>
      </w:r>
      <w:r>
        <w:t>,</w:t>
      </w:r>
      <w:r w:rsidR="000D27D3">
        <w:t xml:space="preserve"> it was agreed to define UAI</w:t>
      </w:r>
      <w:r w:rsidR="00093178">
        <w:t xml:space="preserve"> and proposals on UAI were also captured in the WF [1]</w:t>
      </w:r>
      <w:r w:rsidR="004901D9" w:rsidRPr="00BB4E60">
        <w:t xml:space="preserve">. </w:t>
      </w:r>
    </w:p>
    <w:tbl>
      <w:tblPr>
        <w:tblStyle w:val="TableGrid"/>
        <w:tblW w:w="0" w:type="auto"/>
        <w:tblInd w:w="0" w:type="dxa"/>
        <w:tblLook w:val="04A0" w:firstRow="1" w:lastRow="0" w:firstColumn="1" w:lastColumn="0" w:noHBand="0" w:noVBand="1"/>
      </w:tblPr>
      <w:tblGrid>
        <w:gridCol w:w="9630"/>
      </w:tblGrid>
      <w:tr w:rsidR="004901D9" w:rsidRPr="006A4F7E" w14:paraId="175D3FB5" w14:textId="77777777" w:rsidTr="002F3B9A">
        <w:tc>
          <w:tcPr>
            <w:tcW w:w="9630" w:type="dxa"/>
          </w:tcPr>
          <w:p w14:paraId="19867561" w14:textId="77777777" w:rsidR="00BB4E60" w:rsidRDefault="00BB4E60" w:rsidP="00BB4E60">
            <w:pPr>
              <w:rPr>
                <w:b/>
                <w:lang w:eastAsia="zh-CN"/>
              </w:rPr>
            </w:pPr>
            <w:r w:rsidRPr="00251EC0">
              <w:rPr>
                <w:b/>
                <w:lang w:eastAsia="zh-CN"/>
              </w:rPr>
              <w:t>&lt;</w:t>
            </w:r>
            <w:r>
              <w:rPr>
                <w:b/>
                <w:lang w:eastAsia="zh-CN"/>
              </w:rPr>
              <w:t>Agreement</w:t>
            </w:r>
            <w:r w:rsidRPr="00251EC0">
              <w:rPr>
                <w:b/>
                <w:lang w:eastAsia="zh-CN"/>
              </w:rPr>
              <w:t>&gt;:</w:t>
            </w:r>
          </w:p>
          <w:p w14:paraId="5651CE0C" w14:textId="77777777" w:rsidR="00BB4E60" w:rsidRPr="00BB4E60" w:rsidRDefault="00BB4E60" w:rsidP="00EC5282">
            <w:pPr>
              <w:pStyle w:val="ListParagraph"/>
              <w:numPr>
                <w:ilvl w:val="0"/>
                <w:numId w:val="38"/>
              </w:numPr>
              <w:overflowPunct w:val="0"/>
              <w:autoSpaceDE w:val="0"/>
              <w:autoSpaceDN w:val="0"/>
              <w:adjustRightInd w:val="0"/>
              <w:spacing w:before="0" w:after="180" w:line="240" w:lineRule="auto"/>
              <w:jc w:val="left"/>
              <w:textAlignment w:val="baseline"/>
              <w:rPr>
                <w:bCs/>
                <w:highlight w:val="yellow"/>
                <w:lang w:eastAsia="zh-CN"/>
              </w:rPr>
            </w:pPr>
            <w:r w:rsidRPr="00BB4E60">
              <w:rPr>
                <w:bCs/>
                <w:highlight w:val="yellow"/>
                <w:lang w:eastAsia="zh-CN"/>
              </w:rPr>
              <w:t>Agree to define UAI based on the following assumptions, and further discuss the content of UAI</w:t>
            </w:r>
          </w:p>
          <w:p w14:paraId="1B5A8AF6" w14:textId="77777777" w:rsidR="00BB4E60" w:rsidRDefault="00BB4E60" w:rsidP="00EC5282">
            <w:pPr>
              <w:pStyle w:val="ListParagraph"/>
              <w:numPr>
                <w:ilvl w:val="0"/>
                <w:numId w:val="37"/>
              </w:numPr>
              <w:overflowPunct w:val="0"/>
              <w:autoSpaceDE w:val="0"/>
              <w:autoSpaceDN w:val="0"/>
              <w:adjustRightInd w:val="0"/>
              <w:spacing w:before="0" w:after="180" w:line="240" w:lineRule="auto"/>
              <w:jc w:val="left"/>
              <w:textAlignment w:val="baseline"/>
              <w:rPr>
                <w:lang w:eastAsia="zh-CN"/>
              </w:rPr>
            </w:pPr>
            <w:r>
              <w:rPr>
                <w:lang w:eastAsia="zh-CN"/>
              </w:rPr>
              <w:t xml:space="preserve">RAN4 will not specify any explicit or implicit requirement or expectation on </w:t>
            </w:r>
            <w:proofErr w:type="spellStart"/>
            <w:r>
              <w:rPr>
                <w:lang w:eastAsia="zh-CN"/>
              </w:rPr>
              <w:t>gNB</w:t>
            </w:r>
            <w:proofErr w:type="spellEnd"/>
            <w:r>
              <w:rPr>
                <w:lang w:eastAsia="zh-CN"/>
              </w:rPr>
              <w:t xml:space="preserve"> </w:t>
            </w:r>
            <w:proofErr w:type="spellStart"/>
            <w:r>
              <w:rPr>
                <w:lang w:eastAsia="zh-CN"/>
              </w:rPr>
              <w:t>behaviour</w:t>
            </w:r>
            <w:proofErr w:type="spellEnd"/>
            <w:r>
              <w:rPr>
                <w:lang w:eastAsia="zh-CN"/>
              </w:rPr>
              <w:t xml:space="preserve"> in response to any XR UAI (from RAN4 perspective)</w:t>
            </w:r>
          </w:p>
          <w:p w14:paraId="7B91C8B8" w14:textId="77777777" w:rsidR="00BB4E60" w:rsidRDefault="00BB4E60" w:rsidP="00EC5282">
            <w:pPr>
              <w:pStyle w:val="ListParagraph"/>
              <w:numPr>
                <w:ilvl w:val="0"/>
                <w:numId w:val="37"/>
              </w:numPr>
              <w:overflowPunct w:val="0"/>
              <w:autoSpaceDE w:val="0"/>
              <w:autoSpaceDN w:val="0"/>
              <w:adjustRightInd w:val="0"/>
              <w:spacing w:before="0" w:after="180" w:line="240" w:lineRule="auto"/>
              <w:jc w:val="left"/>
              <w:textAlignment w:val="baseline"/>
              <w:rPr>
                <w:lang w:eastAsia="zh-CN"/>
              </w:rPr>
            </w:pPr>
            <w:r>
              <w:rPr>
                <w:lang w:eastAsia="zh-CN"/>
              </w:rPr>
              <w:t xml:space="preserve">Not define UE </w:t>
            </w:r>
            <w:proofErr w:type="spellStart"/>
            <w:r>
              <w:rPr>
                <w:lang w:eastAsia="zh-CN"/>
              </w:rPr>
              <w:t>behaviour</w:t>
            </w:r>
            <w:proofErr w:type="spellEnd"/>
            <w:r>
              <w:rPr>
                <w:lang w:eastAsia="zh-CN"/>
              </w:rPr>
              <w:t xml:space="preserve"> and the corresponding requirements based on UAI</w:t>
            </w:r>
          </w:p>
          <w:p w14:paraId="167831B3" w14:textId="77777777" w:rsidR="004901D9" w:rsidRPr="00093178" w:rsidRDefault="00BB4E60" w:rsidP="00EC5282">
            <w:pPr>
              <w:pStyle w:val="ListParagraph"/>
              <w:numPr>
                <w:ilvl w:val="0"/>
                <w:numId w:val="37"/>
              </w:numPr>
              <w:overflowPunct w:val="0"/>
              <w:autoSpaceDE w:val="0"/>
              <w:autoSpaceDN w:val="0"/>
              <w:adjustRightInd w:val="0"/>
              <w:spacing w:after="180"/>
              <w:textAlignment w:val="baseline"/>
              <w:rPr>
                <w:sz w:val="22"/>
                <w:szCs w:val="22"/>
                <w:lang w:eastAsia="zh-CN"/>
              </w:rPr>
            </w:pPr>
            <w:r>
              <w:rPr>
                <w:lang w:eastAsia="zh-CN"/>
              </w:rPr>
              <w:t>Supporting of UAI is optional for UE with optional UE capability.</w:t>
            </w:r>
          </w:p>
          <w:p w14:paraId="09A0F043" w14:textId="77777777" w:rsidR="00093178" w:rsidRDefault="00093178" w:rsidP="00093178">
            <w:pPr>
              <w:rPr>
                <w:b/>
                <w:lang w:eastAsia="zh-CN"/>
              </w:rPr>
            </w:pPr>
            <w:r w:rsidRPr="00251EC0">
              <w:rPr>
                <w:b/>
                <w:lang w:eastAsia="zh-CN"/>
              </w:rPr>
              <w:t xml:space="preserve">&lt;Way forward&gt;: </w:t>
            </w:r>
          </w:p>
          <w:p w14:paraId="7E2DE472" w14:textId="77777777" w:rsidR="00093178" w:rsidRDefault="00093178" w:rsidP="00EC5282">
            <w:pPr>
              <w:pStyle w:val="ListParagraph"/>
              <w:numPr>
                <w:ilvl w:val="1"/>
                <w:numId w:val="33"/>
              </w:numPr>
              <w:overflowPunct w:val="0"/>
              <w:autoSpaceDE w:val="0"/>
              <w:autoSpaceDN w:val="0"/>
              <w:adjustRightInd w:val="0"/>
              <w:spacing w:after="180"/>
              <w:ind w:left="1648"/>
              <w:textAlignment w:val="baseline"/>
            </w:pPr>
            <w:r>
              <w:t>Proposals related to measurement occasions</w:t>
            </w:r>
          </w:p>
          <w:p w14:paraId="41A1ECC3" w14:textId="77777777" w:rsidR="00093178" w:rsidRDefault="00093178" w:rsidP="00EC5282">
            <w:pPr>
              <w:pStyle w:val="ListParagraph"/>
              <w:numPr>
                <w:ilvl w:val="2"/>
                <w:numId w:val="33"/>
              </w:numPr>
              <w:overflowPunct w:val="0"/>
              <w:autoSpaceDE w:val="0"/>
              <w:autoSpaceDN w:val="0"/>
              <w:adjustRightInd w:val="0"/>
              <w:spacing w:after="180"/>
              <w:ind w:left="2368"/>
              <w:textAlignment w:val="baseline"/>
            </w:pPr>
            <w:r>
              <w:t>Option 1: Do not define UAI related to measurement occasions.</w:t>
            </w:r>
          </w:p>
          <w:p w14:paraId="7C04DEB6" w14:textId="77777777" w:rsidR="00093178" w:rsidRDefault="00093178" w:rsidP="00EC5282">
            <w:pPr>
              <w:pStyle w:val="ListParagraph"/>
              <w:numPr>
                <w:ilvl w:val="2"/>
                <w:numId w:val="33"/>
              </w:numPr>
              <w:overflowPunct w:val="0"/>
              <w:autoSpaceDE w:val="0"/>
              <w:autoSpaceDN w:val="0"/>
              <w:adjustRightInd w:val="0"/>
              <w:spacing w:after="180"/>
              <w:ind w:left="2368"/>
              <w:textAlignment w:val="baseline"/>
            </w:pPr>
            <w:r>
              <w:t>Option 2: The UE indicates a pattern of unused gaps</w:t>
            </w:r>
          </w:p>
          <w:p w14:paraId="61E0DF35" w14:textId="77777777" w:rsidR="00093178" w:rsidRDefault="00093178" w:rsidP="00EC5282">
            <w:pPr>
              <w:pStyle w:val="ListParagraph"/>
              <w:numPr>
                <w:ilvl w:val="2"/>
                <w:numId w:val="33"/>
              </w:numPr>
              <w:overflowPunct w:val="0"/>
              <w:autoSpaceDE w:val="0"/>
              <w:autoSpaceDN w:val="0"/>
              <w:adjustRightInd w:val="0"/>
              <w:spacing w:after="180"/>
              <w:ind w:left="2368"/>
              <w:textAlignment w:val="baseline"/>
            </w:pPr>
            <w:r>
              <w:t>Option 3: The UE indicates a ratio/number of occasions that can be skipped without measurement delay extension</w:t>
            </w:r>
          </w:p>
          <w:p w14:paraId="0ADFCE19" w14:textId="77777777" w:rsidR="00093178" w:rsidRDefault="00093178" w:rsidP="00EC5282">
            <w:pPr>
              <w:pStyle w:val="ListParagraph"/>
              <w:numPr>
                <w:ilvl w:val="2"/>
                <w:numId w:val="33"/>
              </w:numPr>
              <w:overflowPunct w:val="0"/>
              <w:autoSpaceDE w:val="0"/>
              <w:autoSpaceDN w:val="0"/>
              <w:adjustRightInd w:val="0"/>
              <w:spacing w:after="180"/>
              <w:ind w:left="2368"/>
              <w:textAlignment w:val="baseline"/>
            </w:pPr>
            <w:r>
              <w:t xml:space="preserve">Option 4: The UE indicates NW a status whether it can tolerate measurement cancellation. </w:t>
            </w:r>
          </w:p>
          <w:p w14:paraId="46F24064" w14:textId="77777777" w:rsidR="00093178" w:rsidRDefault="00093178" w:rsidP="00EC5282">
            <w:pPr>
              <w:pStyle w:val="ListParagraph"/>
              <w:numPr>
                <w:ilvl w:val="2"/>
                <w:numId w:val="33"/>
              </w:numPr>
              <w:overflowPunct w:val="0"/>
              <w:autoSpaceDE w:val="0"/>
              <w:autoSpaceDN w:val="0"/>
              <w:adjustRightInd w:val="0"/>
              <w:spacing w:after="180"/>
              <w:ind w:left="2368"/>
              <w:textAlignment w:val="baseline"/>
            </w:pPr>
            <w:r>
              <w:t xml:space="preserve">Option 5: One of options 2, 3, or 4 but the information is reported as UE capability. </w:t>
            </w:r>
          </w:p>
          <w:p w14:paraId="569D15B7" w14:textId="77777777" w:rsidR="00093178" w:rsidRDefault="00093178" w:rsidP="00EC5282">
            <w:pPr>
              <w:pStyle w:val="ListParagraph"/>
              <w:numPr>
                <w:ilvl w:val="1"/>
                <w:numId w:val="33"/>
              </w:numPr>
              <w:overflowPunct w:val="0"/>
              <w:autoSpaceDE w:val="0"/>
              <w:autoSpaceDN w:val="0"/>
              <w:adjustRightInd w:val="0"/>
              <w:spacing w:after="180"/>
              <w:ind w:left="1648"/>
              <w:textAlignment w:val="baseline"/>
            </w:pPr>
            <w:r>
              <w:t>Proposals related to channel conditions</w:t>
            </w:r>
          </w:p>
          <w:p w14:paraId="63570211" w14:textId="77777777" w:rsidR="00093178" w:rsidRDefault="00093178" w:rsidP="00EC5282">
            <w:pPr>
              <w:pStyle w:val="ListParagraph"/>
              <w:numPr>
                <w:ilvl w:val="2"/>
                <w:numId w:val="33"/>
              </w:numPr>
              <w:overflowPunct w:val="0"/>
              <w:autoSpaceDE w:val="0"/>
              <w:autoSpaceDN w:val="0"/>
              <w:adjustRightInd w:val="0"/>
              <w:spacing w:after="180"/>
              <w:ind w:left="2368"/>
              <w:textAlignment w:val="baseline"/>
            </w:pPr>
            <w:r>
              <w:lastRenderedPageBreak/>
              <w:t>Option 1: Provide information on channel conditions</w:t>
            </w:r>
          </w:p>
          <w:p w14:paraId="18E153EC" w14:textId="5F4D9D17" w:rsidR="00093178" w:rsidRPr="00093178" w:rsidRDefault="00093178" w:rsidP="00EC5282">
            <w:pPr>
              <w:pStyle w:val="ListParagraph"/>
              <w:numPr>
                <w:ilvl w:val="2"/>
                <w:numId w:val="33"/>
              </w:numPr>
              <w:overflowPunct w:val="0"/>
              <w:autoSpaceDE w:val="0"/>
              <w:autoSpaceDN w:val="0"/>
              <w:adjustRightInd w:val="0"/>
              <w:spacing w:after="180"/>
              <w:ind w:left="2368"/>
              <w:textAlignment w:val="baseline"/>
              <w:rPr>
                <w:sz w:val="22"/>
                <w:szCs w:val="22"/>
                <w:lang w:eastAsia="zh-CN"/>
              </w:rPr>
            </w:pPr>
            <w:r>
              <w:t>Option 2: do not provide information on channel conditions</w:t>
            </w:r>
          </w:p>
        </w:tc>
      </w:tr>
    </w:tbl>
    <w:p w14:paraId="5C30CC47" w14:textId="46EAA2F1" w:rsidR="00687CC0" w:rsidRDefault="00687CC0" w:rsidP="00687CC0">
      <w:pPr>
        <w:spacing w:before="240"/>
        <w:jc w:val="both"/>
      </w:pPr>
      <w:r>
        <w:rPr>
          <w:rFonts w:hint="eastAsia"/>
        </w:rPr>
        <w:lastRenderedPageBreak/>
        <w:t>The</w:t>
      </w:r>
      <w:r>
        <w:t xml:space="preserve">re </w:t>
      </w:r>
      <w:r w:rsidR="006D154D">
        <w:t xml:space="preserve">are also </w:t>
      </w:r>
      <w:r>
        <w:t xml:space="preserve">serval aspects about UE assistance information </w:t>
      </w:r>
      <w:r w:rsidR="006D154D">
        <w:t xml:space="preserve">that </w:t>
      </w:r>
      <w:r>
        <w:t>had been discussed in RAN1</w:t>
      </w:r>
      <w:r w:rsidR="00EC0B35">
        <w:t xml:space="preserve"> as captured in the LS [2]</w:t>
      </w:r>
      <w:r>
        <w:t>.</w:t>
      </w:r>
      <w:r>
        <w:rPr>
          <w:rFonts w:hint="eastAsia"/>
        </w:rPr>
        <w:t xml:space="preserve"> </w:t>
      </w:r>
    </w:p>
    <w:tbl>
      <w:tblPr>
        <w:tblStyle w:val="TableGrid"/>
        <w:tblW w:w="0" w:type="auto"/>
        <w:tblInd w:w="0" w:type="dxa"/>
        <w:tblLook w:val="04A0" w:firstRow="1" w:lastRow="0" w:firstColumn="1" w:lastColumn="0" w:noHBand="0" w:noVBand="1"/>
      </w:tblPr>
      <w:tblGrid>
        <w:gridCol w:w="9630"/>
      </w:tblGrid>
      <w:tr w:rsidR="00687CC0" w14:paraId="0198F216" w14:textId="77777777" w:rsidTr="000A54A9">
        <w:tc>
          <w:tcPr>
            <w:tcW w:w="9630" w:type="dxa"/>
          </w:tcPr>
          <w:p w14:paraId="5719B2F5" w14:textId="77777777" w:rsidR="00687CC0" w:rsidRDefault="00687CC0" w:rsidP="00687CC0">
            <w:pPr>
              <w:pStyle w:val="ListParagraph"/>
              <w:numPr>
                <w:ilvl w:val="0"/>
                <w:numId w:val="25"/>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0FF341D1" w14:textId="77777777" w:rsidR="00687CC0" w:rsidRDefault="00687CC0" w:rsidP="00687CC0">
            <w:pPr>
              <w:pStyle w:val="ListParagraph"/>
              <w:numPr>
                <w:ilvl w:val="1"/>
                <w:numId w:val="25"/>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0230961E" w14:textId="77777777" w:rsidR="00687CC0" w:rsidRDefault="00687CC0" w:rsidP="00687CC0">
            <w:pPr>
              <w:pStyle w:val="ListParagraph"/>
              <w:numPr>
                <w:ilvl w:val="1"/>
                <w:numId w:val="25"/>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1CFBB04D" w14:textId="77777777" w:rsidR="00687CC0" w:rsidRDefault="00687CC0" w:rsidP="00687CC0">
            <w:pPr>
              <w:pStyle w:val="ListParagraph"/>
              <w:numPr>
                <w:ilvl w:val="1"/>
                <w:numId w:val="25"/>
              </w:numPr>
              <w:spacing w:after="0"/>
              <w:contextualSpacing/>
              <w:rPr>
                <w:rFonts w:ascii="Times New Roman" w:hAnsi="Times New Roman"/>
                <w:szCs w:val="20"/>
              </w:rPr>
            </w:pPr>
            <w:r>
              <w:rPr>
                <w:rFonts w:ascii="Times New Roman" w:hAnsi="Times New Roman"/>
                <w:szCs w:val="20"/>
              </w:rPr>
              <w:t>FFS: The number of required SSBs within a time period;</w:t>
            </w:r>
          </w:p>
          <w:p w14:paraId="7EA744AD" w14:textId="77777777" w:rsidR="00687CC0" w:rsidRDefault="00687CC0" w:rsidP="00687CC0">
            <w:pPr>
              <w:pStyle w:val="ListParagraph"/>
              <w:numPr>
                <w:ilvl w:val="1"/>
                <w:numId w:val="25"/>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7202955C" w14:textId="77777777" w:rsidR="00687CC0" w:rsidRDefault="00687CC0" w:rsidP="00687CC0">
            <w:pPr>
              <w:pStyle w:val="ListParagraph"/>
              <w:numPr>
                <w:ilvl w:val="1"/>
                <w:numId w:val="25"/>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6828D5A4" w14:textId="77777777" w:rsidR="00687CC0" w:rsidRPr="00A010FD" w:rsidRDefault="00687CC0" w:rsidP="00687CC0">
            <w:pPr>
              <w:pStyle w:val="ListParagraph"/>
              <w:numPr>
                <w:ilvl w:val="1"/>
                <w:numId w:val="25"/>
              </w:numPr>
              <w:spacing w:after="0"/>
              <w:contextualSpacing/>
              <w:rPr>
                <w:lang w:eastAsia="zh-CN"/>
              </w:rPr>
            </w:pPr>
            <w:r>
              <w:rPr>
                <w:rFonts w:ascii="Times New Roman" w:hAnsi="Times New Roman"/>
                <w:szCs w:val="20"/>
              </w:rPr>
              <w:t xml:space="preserve">FFS: The patterns of gap(s)/restriction(s) where skipping is feasible or acceptable;  </w:t>
            </w:r>
          </w:p>
        </w:tc>
      </w:tr>
    </w:tbl>
    <w:p w14:paraId="5B037FD0" w14:textId="74CE22DD" w:rsidR="00B6323F" w:rsidRPr="00687CC0" w:rsidRDefault="00687CC0" w:rsidP="00B6323F">
      <w:pPr>
        <w:spacing w:before="240"/>
        <w:jc w:val="both"/>
      </w:pPr>
      <w:r>
        <w:t xml:space="preserve">For the </w:t>
      </w:r>
      <w:r w:rsidR="00B6323F" w:rsidRPr="00687CC0">
        <w:t>L3 measurements within gaps</w:t>
      </w:r>
      <w:r>
        <w:t>, following examples is used for illustration of what UAI is needed.</w:t>
      </w:r>
    </w:p>
    <w:p w14:paraId="304B2ACD" w14:textId="77777777" w:rsidR="00B6323F" w:rsidRPr="000718BA" w:rsidRDefault="00B6323F" w:rsidP="00B6323F">
      <w:pPr>
        <w:spacing w:before="240"/>
        <w:jc w:val="both"/>
      </w:pPr>
      <w:r>
        <w:t>For the example of measurement configuration depicted in Fig 1, measurement gap is configured together with one inter-frequency layer.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1 for the frequency layer. The UE needs all of the measurement gaps to meet the requirements. </w:t>
      </w:r>
    </w:p>
    <w:p w14:paraId="4EB5C4F3" w14:textId="77777777" w:rsidR="00B6323F" w:rsidRDefault="00B6323F" w:rsidP="00B6323F">
      <w:pPr>
        <w:spacing w:before="240"/>
        <w:jc w:val="both"/>
        <w:rPr>
          <w:b/>
          <w:bCs/>
          <w:u w:val="single"/>
          <w:lang w:val="en-US"/>
        </w:rPr>
      </w:pPr>
      <w:r w:rsidRPr="005B6CB4">
        <w:rPr>
          <w:noProof/>
        </w:rPr>
        <w:drawing>
          <wp:inline distT="0" distB="0" distL="0" distR="0" wp14:anchorId="0AB391E4" wp14:editId="25F092CC">
            <wp:extent cx="6121400" cy="582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582930"/>
                    </a:xfrm>
                    <a:prstGeom prst="rect">
                      <a:avLst/>
                    </a:prstGeom>
                    <a:noFill/>
                    <a:ln>
                      <a:noFill/>
                    </a:ln>
                  </pic:spPr>
                </pic:pic>
              </a:graphicData>
            </a:graphic>
          </wp:inline>
        </w:drawing>
      </w:r>
    </w:p>
    <w:p w14:paraId="2E518D3F" w14:textId="77777777" w:rsidR="00B6323F" w:rsidRDefault="00B6323F" w:rsidP="00B6323F">
      <w:pPr>
        <w:spacing w:before="240"/>
        <w:jc w:val="center"/>
      </w:pPr>
      <w:r>
        <w:rPr>
          <w:rFonts w:hint="eastAsia"/>
        </w:rPr>
        <w:t>F</w:t>
      </w:r>
      <w:r>
        <w:t>ig 1. Configuration of measurements on one inter-frequency layer with gaps</w:t>
      </w:r>
    </w:p>
    <w:p w14:paraId="09A4841B" w14:textId="77777777" w:rsidR="00B6323F" w:rsidRPr="00637E4C" w:rsidRDefault="00B6323F" w:rsidP="00B6323F">
      <w:pPr>
        <w:spacing w:before="240"/>
        <w:jc w:val="both"/>
        <w:rPr>
          <w:lang w:val="en-US"/>
        </w:rPr>
      </w:pPr>
      <w:r w:rsidRPr="00637E4C">
        <w:rPr>
          <w:lang w:val="en-US"/>
        </w:rPr>
        <w:t>In this case,</w:t>
      </w:r>
      <w:r>
        <w:rPr>
          <w:lang w:val="en-US"/>
        </w:rPr>
        <w:t xml:space="preserve"> when some of the gaps are used for data scheduling the UE cannot meeting existing measurement requirements. UE needs additional gap occasions to get enough samples to meet the accuracy requirements. Since this is a very simple case, measurement delay can just be extended by number of skipped gap occasions. </w:t>
      </w:r>
    </w:p>
    <w:p w14:paraId="076CA799" w14:textId="77777777" w:rsidR="00B6323F" w:rsidRPr="000718BA" w:rsidRDefault="00B6323F" w:rsidP="00B6323F">
      <w:pPr>
        <w:spacing w:before="240"/>
        <w:jc w:val="both"/>
      </w:pPr>
      <w:r>
        <w:t>For the example of measurement configuration depicted in Fig 2, measurement gap is configured together with three inter-frequency layers where different SMTC periodicity is used.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3 for all the frequency layers. </w:t>
      </w:r>
    </w:p>
    <w:p w14:paraId="6E665D5D" w14:textId="77777777" w:rsidR="00B6323F" w:rsidRDefault="00B6323F" w:rsidP="00B6323F">
      <w:pPr>
        <w:spacing w:before="240"/>
        <w:jc w:val="both"/>
      </w:pPr>
      <w:r w:rsidRPr="002A42F8">
        <w:rPr>
          <w:noProof/>
        </w:rPr>
        <w:drawing>
          <wp:inline distT="0" distB="0" distL="0" distR="0" wp14:anchorId="193C7414" wp14:editId="3F3DE02F">
            <wp:extent cx="6121400" cy="11480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148080"/>
                    </a:xfrm>
                    <a:prstGeom prst="rect">
                      <a:avLst/>
                    </a:prstGeom>
                  </pic:spPr>
                </pic:pic>
              </a:graphicData>
            </a:graphic>
          </wp:inline>
        </w:drawing>
      </w:r>
    </w:p>
    <w:p w14:paraId="6818AF3F" w14:textId="77777777" w:rsidR="00B6323F" w:rsidRDefault="00B6323F" w:rsidP="00B6323F">
      <w:pPr>
        <w:spacing w:before="240"/>
        <w:jc w:val="center"/>
      </w:pPr>
      <w:r>
        <w:rPr>
          <w:rFonts w:hint="eastAsia"/>
        </w:rPr>
        <w:t>F</w:t>
      </w:r>
      <w:r>
        <w:t>ig 2. Configuration of measurements on multiple inter-frequency layers with gaps</w:t>
      </w:r>
    </w:p>
    <w:p w14:paraId="1607E479" w14:textId="77777777" w:rsidR="00B6323F" w:rsidRDefault="00B6323F" w:rsidP="00B6323F">
      <w:pPr>
        <w:spacing w:before="240"/>
        <w:jc w:val="both"/>
        <w:rPr>
          <w:lang w:val="en-US"/>
        </w:rPr>
      </w:pPr>
      <w:r>
        <w:rPr>
          <w:lang w:val="en-US"/>
        </w:rPr>
        <w:t xml:space="preserve">In this case, some of the gaps may not always be used to meet minimum measurement period requirements. The requirements are assumed that there are always 3 candidates of MOs to be measured within a gap. For MO#1 and MO#2, it is not the case. So, some of the gaps could be left unused as long as measurement period requirements are satisfied. </w:t>
      </w:r>
    </w:p>
    <w:p w14:paraId="47D4AE9A" w14:textId="77777777" w:rsidR="00B6323F" w:rsidRPr="000718BA" w:rsidRDefault="00B6323F" w:rsidP="00B6323F">
      <w:pPr>
        <w:spacing w:before="240"/>
        <w:jc w:val="both"/>
      </w:pPr>
      <w:r>
        <w:rPr>
          <w:lang w:val="en-US"/>
        </w:rPr>
        <w:t>Suppose 2 samples are needed for one measurement period. one of the possible measurement implementations is depicted in Fig 3. Another possible measurement implementation is depicted in Fig 4.</w:t>
      </w:r>
    </w:p>
    <w:p w14:paraId="453B3013" w14:textId="77777777" w:rsidR="00B6323F" w:rsidRDefault="00B6323F" w:rsidP="00B6323F">
      <w:pPr>
        <w:spacing w:before="240"/>
        <w:jc w:val="center"/>
      </w:pPr>
      <w:r w:rsidRPr="002A42F8">
        <w:rPr>
          <w:noProof/>
        </w:rPr>
        <w:lastRenderedPageBreak/>
        <w:drawing>
          <wp:inline distT="0" distB="0" distL="0" distR="0" wp14:anchorId="43CE3866" wp14:editId="59568C47">
            <wp:extent cx="6121400" cy="7816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781685"/>
                    </a:xfrm>
                    <a:prstGeom prst="rect">
                      <a:avLst/>
                    </a:prstGeom>
                  </pic:spPr>
                </pic:pic>
              </a:graphicData>
            </a:graphic>
          </wp:inline>
        </w:drawing>
      </w:r>
      <w:r>
        <w:rPr>
          <w:rFonts w:hint="eastAsia"/>
        </w:rPr>
        <w:t>F</w:t>
      </w:r>
      <w:r>
        <w:t>ig 3. Measurement implementation example 1</w:t>
      </w:r>
    </w:p>
    <w:p w14:paraId="0AB0127C" w14:textId="77777777" w:rsidR="00B6323F" w:rsidRDefault="00B6323F" w:rsidP="00B6323F">
      <w:pPr>
        <w:spacing w:before="240"/>
        <w:jc w:val="both"/>
        <w:rPr>
          <w:lang w:val="en-US"/>
        </w:rPr>
      </w:pPr>
      <w:r w:rsidRPr="002A42F8">
        <w:rPr>
          <w:noProof/>
        </w:rPr>
        <w:drawing>
          <wp:inline distT="0" distB="0" distL="0" distR="0" wp14:anchorId="685056DC" wp14:editId="6D21124E">
            <wp:extent cx="6121400" cy="7816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781685"/>
                    </a:xfrm>
                    <a:prstGeom prst="rect">
                      <a:avLst/>
                    </a:prstGeom>
                  </pic:spPr>
                </pic:pic>
              </a:graphicData>
            </a:graphic>
          </wp:inline>
        </w:drawing>
      </w:r>
    </w:p>
    <w:p w14:paraId="1FC1E0C3" w14:textId="77777777" w:rsidR="00B6323F" w:rsidRDefault="00B6323F" w:rsidP="00B6323F">
      <w:pPr>
        <w:spacing w:before="240"/>
        <w:jc w:val="center"/>
      </w:pPr>
      <w:r>
        <w:rPr>
          <w:rFonts w:hint="eastAsia"/>
        </w:rPr>
        <w:t>F</w:t>
      </w:r>
      <w:r>
        <w:t xml:space="preserve">ig 4. </w:t>
      </w:r>
      <w:r w:rsidRPr="000718BA">
        <w:t xml:space="preserve">Measurement implementation </w:t>
      </w:r>
      <w:r>
        <w:t>example</w:t>
      </w:r>
      <w:r w:rsidRPr="000718BA">
        <w:t xml:space="preserve"> </w:t>
      </w:r>
      <w:r>
        <w:t>2</w:t>
      </w:r>
    </w:p>
    <w:p w14:paraId="6BD857C7" w14:textId="77777777" w:rsidR="00B6323F" w:rsidRDefault="00B6323F" w:rsidP="00B6323F">
      <w:pPr>
        <w:spacing w:before="240"/>
        <w:jc w:val="both"/>
        <w:rPr>
          <w:lang w:val="en-US"/>
        </w:rPr>
      </w:pPr>
      <w:r>
        <w:rPr>
          <w:rFonts w:hint="eastAsia"/>
          <w:lang w:val="en-US"/>
        </w:rPr>
        <w:t>B</w:t>
      </w:r>
      <w:r>
        <w:rPr>
          <w:lang w:val="en-US"/>
        </w:rPr>
        <w:t>ased on above analysis, it is observed that some of the gaps may not be used for measurements and it is up to UE implementation which gaps are not used for measurements.</w:t>
      </w:r>
    </w:p>
    <w:p w14:paraId="65AC5D4F" w14:textId="7768AAF6" w:rsidR="00B6323F" w:rsidRDefault="00B6323F" w:rsidP="00B6323F">
      <w:pPr>
        <w:jc w:val="both"/>
        <w:rPr>
          <w:b/>
          <w:bCs/>
          <w:i/>
          <w:iCs/>
          <w:lang w:val="en-US"/>
        </w:rPr>
      </w:pPr>
      <w:r>
        <w:rPr>
          <w:b/>
          <w:bCs/>
          <w:i/>
          <w:iCs/>
          <w:lang w:val="en-US"/>
        </w:rPr>
        <w:t>Observation</w:t>
      </w:r>
      <w:r w:rsidRPr="006138DA">
        <w:rPr>
          <w:b/>
          <w:bCs/>
          <w:i/>
          <w:iCs/>
          <w:lang w:val="en-US"/>
        </w:rPr>
        <w:t xml:space="preserve"> </w:t>
      </w:r>
      <w:r w:rsidR="00DA4914">
        <w:rPr>
          <w:b/>
          <w:bCs/>
          <w:i/>
          <w:iCs/>
          <w:lang w:val="en-US"/>
        </w:rPr>
        <w:t>1</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20848ED2" w14:textId="3FD194F5" w:rsidR="00B6323F" w:rsidRDefault="00B6323F" w:rsidP="00B6323F">
      <w:pPr>
        <w:jc w:val="both"/>
        <w:rPr>
          <w:b/>
          <w:bCs/>
          <w:i/>
          <w:iCs/>
          <w:lang w:val="en-US"/>
        </w:rPr>
      </w:pPr>
      <w:r>
        <w:rPr>
          <w:b/>
          <w:bCs/>
          <w:i/>
          <w:iCs/>
          <w:lang w:val="en-US"/>
        </w:rPr>
        <w:t>Observation</w:t>
      </w:r>
      <w:r w:rsidRPr="006138DA">
        <w:rPr>
          <w:b/>
          <w:bCs/>
          <w:i/>
          <w:iCs/>
          <w:lang w:val="en-US"/>
        </w:rPr>
        <w:t xml:space="preserve"> </w:t>
      </w:r>
      <w:r w:rsidR="00DA4914">
        <w:rPr>
          <w:b/>
          <w:bCs/>
          <w:i/>
          <w:iCs/>
          <w:lang w:val="en-US"/>
        </w:rPr>
        <w:t>2</w:t>
      </w:r>
      <w:r w:rsidRPr="006138DA">
        <w:rPr>
          <w:b/>
          <w:bCs/>
          <w:i/>
          <w:iCs/>
          <w:lang w:val="en-US"/>
        </w:rPr>
        <w:t>:</w:t>
      </w:r>
      <w:r>
        <w:rPr>
          <w:b/>
          <w:bCs/>
          <w:i/>
          <w:iCs/>
          <w:lang w:val="en-US"/>
        </w:rPr>
        <w:t xml:space="preserve"> It is up to UE implementation which gaps are not used for measurements under current measurement configuration.</w:t>
      </w:r>
    </w:p>
    <w:p w14:paraId="1867D014" w14:textId="77777777" w:rsidR="00B6323F" w:rsidRDefault="00B6323F" w:rsidP="00B6323F">
      <w:pPr>
        <w:spacing w:before="240"/>
        <w:jc w:val="both"/>
        <w:rPr>
          <w:lang w:val="en-US"/>
        </w:rPr>
      </w:pPr>
      <w:r>
        <w:rPr>
          <w:lang w:val="en-US"/>
        </w:rPr>
        <w:t xml:space="preserve">In the case as depicted in Fig 2, Fig 3 and Fig 4, the unused gaps are about 37.5% (9/24). It is significant gain if these gaps can be used for data transmission/reception. Since it is up to UE implementation which gaps are not used, the information can only be provided by UE. </w:t>
      </w:r>
      <w:r>
        <w:rPr>
          <w:rFonts w:hint="eastAsia"/>
          <w:lang w:val="en-US"/>
        </w:rPr>
        <w:t>T</w:t>
      </w:r>
      <w:r>
        <w:rPr>
          <w:lang w:val="en-US"/>
        </w:rPr>
        <w:t>herefore, there is obvious benefit if UE can provide assistance information about which gaps are not used for measurements.</w:t>
      </w:r>
    </w:p>
    <w:p w14:paraId="61A6552C" w14:textId="17126EA8" w:rsidR="00B6323F" w:rsidRDefault="00B6323F" w:rsidP="00B6323F">
      <w:pPr>
        <w:jc w:val="both"/>
        <w:rPr>
          <w:b/>
          <w:bCs/>
          <w:i/>
          <w:iCs/>
          <w:lang w:val="en-US"/>
        </w:rPr>
      </w:pPr>
      <w:r>
        <w:rPr>
          <w:b/>
          <w:bCs/>
          <w:i/>
          <w:iCs/>
          <w:lang w:val="en-US"/>
        </w:rPr>
        <w:t>Observation</w:t>
      </w:r>
      <w:r w:rsidRPr="006138DA">
        <w:rPr>
          <w:b/>
          <w:bCs/>
          <w:i/>
          <w:iCs/>
          <w:lang w:val="en-US"/>
        </w:rPr>
        <w:t xml:space="preserve"> </w:t>
      </w:r>
      <w:r w:rsidR="00DA4914">
        <w:rPr>
          <w:b/>
          <w:bCs/>
          <w:i/>
          <w:iCs/>
          <w:lang w:val="en-US"/>
        </w:rPr>
        <w:t>3</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3A10FB28" w14:textId="77777777" w:rsidR="00B6323F" w:rsidRDefault="00B6323F" w:rsidP="00B6323F">
      <w:pPr>
        <w:jc w:val="both"/>
        <w:rPr>
          <w:lang w:val="en-US"/>
        </w:rPr>
      </w:pPr>
      <w:r w:rsidRPr="0073003A">
        <w:rPr>
          <w:lang w:val="en-US"/>
        </w:rPr>
        <w:t>Moreover, for some advanced UE, it may not use all the gaps during the measurement period specified by minimum requirements</w:t>
      </w:r>
      <w:r>
        <w:rPr>
          <w:lang w:val="en-US"/>
        </w:rPr>
        <w:t>. For example, measurement period is based on 8 samples for FR1 inter-frequency measurements. The advance UE may just use 5 of them. So, the UE either not to use some of the gaps or use all the gaps with shorter measurement period. If the former case, then the gaps not used for measurement can be reported to network to schedule the UE during the gaps. Even for the example in Fig 1, there could be unused gaps due to advanced UE implementation.</w:t>
      </w:r>
    </w:p>
    <w:p w14:paraId="6B11567A" w14:textId="28090B69" w:rsidR="00E04DB5" w:rsidRDefault="00B6323F" w:rsidP="008F2324">
      <w:pPr>
        <w:jc w:val="both"/>
      </w:pPr>
      <w:r>
        <w:rPr>
          <w:lang w:val="en-US"/>
        </w:rPr>
        <w:t xml:space="preserve">If there are enough unused gaps and it is used for data scheduling there is no impact to measurements. </w:t>
      </w:r>
      <w:r w:rsidR="00E04DB5">
        <w:rPr>
          <w:lang w:val="en-US"/>
        </w:rPr>
        <w:t>For th</w:t>
      </w:r>
      <w:r w:rsidR="008F2324">
        <w:rPr>
          <w:lang w:val="en-US"/>
        </w:rPr>
        <w:t>is</w:t>
      </w:r>
      <w:r w:rsidR="00E04DB5">
        <w:rPr>
          <w:lang w:val="en-US"/>
        </w:rPr>
        <w:t xml:space="preserve"> case, UE assistance information is </w:t>
      </w:r>
      <w:r w:rsidR="008F2324">
        <w:rPr>
          <w:lang w:val="en-US"/>
        </w:rPr>
        <w:t>better introduced</w:t>
      </w:r>
      <w:r w:rsidR="00E04DB5">
        <w:rPr>
          <w:lang w:val="en-US"/>
        </w:rPr>
        <w:t xml:space="preserve">. Since it is up to UE implementation which gaps are not used, the information can only be provided by UE. </w:t>
      </w:r>
      <w:r w:rsidR="00E04DB5">
        <w:t xml:space="preserve">The patterns of gaps/SMTC occasions not used for measurement within a time period should be provided. </w:t>
      </w:r>
    </w:p>
    <w:p w14:paraId="0D9671B5" w14:textId="23527356" w:rsidR="00E04DB5" w:rsidRDefault="00E04DB5" w:rsidP="00E04DB5">
      <w:pPr>
        <w:jc w:val="both"/>
        <w:rPr>
          <w:b/>
          <w:bCs/>
          <w:i/>
          <w:iCs/>
          <w:lang w:val="en-US"/>
        </w:rPr>
      </w:pPr>
      <w:r w:rsidRPr="006138DA">
        <w:rPr>
          <w:b/>
          <w:bCs/>
          <w:i/>
          <w:iCs/>
          <w:lang w:val="en-US"/>
        </w:rPr>
        <w:t xml:space="preserve">Proposal </w:t>
      </w:r>
      <w:r w:rsidR="00C5292D">
        <w:rPr>
          <w:b/>
          <w:bCs/>
          <w:i/>
          <w:iCs/>
          <w:lang w:val="en-US"/>
        </w:rPr>
        <w:t>6</w:t>
      </w:r>
      <w:r w:rsidRPr="006138DA">
        <w:rPr>
          <w:b/>
          <w:bCs/>
          <w:i/>
          <w:iCs/>
          <w:lang w:val="en-US"/>
        </w:rPr>
        <w:t>:</w:t>
      </w:r>
      <w:r>
        <w:rPr>
          <w:b/>
          <w:bCs/>
          <w:i/>
          <w:iCs/>
          <w:lang w:val="en-US"/>
        </w:rPr>
        <w:t xml:space="preserve"> T</w:t>
      </w:r>
      <w:r w:rsidRPr="00953985">
        <w:rPr>
          <w:b/>
          <w:bCs/>
          <w:i/>
          <w:iCs/>
          <w:lang w:val="en-US"/>
        </w:rPr>
        <w:t>he patterns of gaps occasions not used for measurement within a time period</w:t>
      </w:r>
      <w:r>
        <w:rPr>
          <w:b/>
          <w:bCs/>
          <w:i/>
          <w:iCs/>
          <w:lang w:val="en-US"/>
        </w:rPr>
        <w:t xml:space="preserve"> should be provided as UE assistance information.</w:t>
      </w:r>
    </w:p>
    <w:p w14:paraId="002641FB" w14:textId="77777777" w:rsidR="004D5840" w:rsidRDefault="004D5840" w:rsidP="00E04DB5">
      <w:pPr>
        <w:spacing w:before="240"/>
        <w:jc w:val="both"/>
        <w:rPr>
          <w:lang w:val="en-US"/>
        </w:rPr>
      </w:pPr>
    </w:p>
    <w:p w14:paraId="70F1A07F" w14:textId="412694C6" w:rsidR="00E04DB5" w:rsidRDefault="00E04DB5" w:rsidP="00E04DB5">
      <w:pPr>
        <w:spacing w:before="240"/>
        <w:jc w:val="both"/>
        <w:rPr>
          <w:lang w:val="en-US"/>
        </w:rPr>
      </w:pPr>
      <w:r>
        <w:rPr>
          <w:lang w:val="en-US"/>
        </w:rPr>
        <w:t xml:space="preserve">Then it comes the question that the reported gaps not used for measurement may not be enough for data transmission/reception considering QoS requirements. In some cases, there may be no gaps not used for measurement depending on measurement configuration. However, when </w:t>
      </w:r>
      <w:r w:rsidRPr="000A1088">
        <w:rPr>
          <w:lang w:val="en-US"/>
        </w:rPr>
        <w:t xml:space="preserve">enabling transmission/reception in gaps/restrictions that are caused by RRM measurements, </w:t>
      </w:r>
      <w:r>
        <w:rPr>
          <w:lang w:val="en-US"/>
        </w:rPr>
        <w:t>it needs to</w:t>
      </w:r>
      <w:r w:rsidRPr="000A1088">
        <w:rPr>
          <w:lang w:val="en-US"/>
        </w:rPr>
        <w:t xml:space="preserve"> keep impact to mobility performance limited.</w:t>
      </w:r>
      <w:r>
        <w:rPr>
          <w:lang w:val="en-US"/>
        </w:rPr>
        <w:t xml:space="preserve"> In order to achieve this goal, it needs UE to provide information of gaps not used for measurement. If it is totally up to NW indication, the mobility performance could highly be degraded as gaps may have different priority for measurements, e.g., the most loaded gap has highest priority and it may be used to measure sparse reference signals and should not be used for data transmission/reception, or if gap sharing scheme is not equal sharing, some gaps may have high priority to meet requirements.</w:t>
      </w:r>
    </w:p>
    <w:p w14:paraId="00A70BDF" w14:textId="77777777" w:rsidR="00E04DB5" w:rsidRDefault="00E04DB5" w:rsidP="00E04DB5">
      <w:pPr>
        <w:spacing w:before="240"/>
        <w:jc w:val="both"/>
        <w:rPr>
          <w:lang w:val="en-US"/>
        </w:rPr>
      </w:pPr>
      <w:r>
        <w:rPr>
          <w:lang w:val="en-US"/>
        </w:rPr>
        <w:t>One possible solution is that NW indicates the percentage of gaps not used for measurement during a period of time. It is up to UE to decide which gaps are not used for measurement during the period of time. This could be the best balance between QoS requirements of data transmission/reception and UE mobility performance.</w:t>
      </w:r>
    </w:p>
    <w:p w14:paraId="237F1480" w14:textId="27AE89C4" w:rsidR="00E04DB5" w:rsidRDefault="00E04DB5" w:rsidP="00E04DB5">
      <w:pPr>
        <w:jc w:val="both"/>
        <w:rPr>
          <w:b/>
          <w:bCs/>
          <w:i/>
          <w:iCs/>
          <w:lang w:val="en-US"/>
        </w:rPr>
      </w:pPr>
      <w:r w:rsidRPr="006138DA">
        <w:rPr>
          <w:b/>
          <w:bCs/>
          <w:i/>
          <w:iCs/>
          <w:lang w:val="en-US"/>
        </w:rPr>
        <w:lastRenderedPageBreak/>
        <w:t xml:space="preserve">Proposal </w:t>
      </w:r>
      <w:r w:rsidR="00C5292D">
        <w:rPr>
          <w:b/>
          <w:bCs/>
          <w:i/>
          <w:iCs/>
          <w:lang w:val="en-US"/>
        </w:rPr>
        <w:t>7</w:t>
      </w:r>
      <w:r w:rsidRPr="006138DA">
        <w:rPr>
          <w:b/>
          <w:bCs/>
          <w:i/>
          <w:iCs/>
          <w:lang w:val="en-US"/>
        </w:rPr>
        <w:t>:</w:t>
      </w:r>
      <w:r>
        <w:rPr>
          <w:b/>
          <w:bCs/>
          <w:i/>
          <w:iCs/>
          <w:lang w:val="en-US"/>
        </w:rPr>
        <w:t xml:space="preserve">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w:t>
      </w:r>
      <w:r w:rsidR="00112F2C">
        <w:rPr>
          <w:b/>
          <w:bCs/>
          <w:i/>
          <w:iCs/>
          <w:lang w:val="en-US"/>
        </w:rPr>
        <w:t xml:space="preserve"> so that UE can provide corresponding gap patterns that meet the percentage</w:t>
      </w:r>
      <w:r>
        <w:rPr>
          <w:b/>
          <w:bCs/>
          <w:i/>
          <w:iCs/>
          <w:lang w:val="en-US"/>
        </w:rPr>
        <w:t>.</w:t>
      </w:r>
    </w:p>
    <w:p w14:paraId="69EDA69E" w14:textId="4164136A" w:rsidR="00E04DB5" w:rsidRDefault="00E04DB5" w:rsidP="00E04DB5">
      <w:pPr>
        <w:jc w:val="both"/>
        <w:rPr>
          <w:lang w:val="en-US"/>
        </w:rPr>
      </w:pPr>
    </w:p>
    <w:p w14:paraId="37499CE7" w14:textId="349F891B" w:rsidR="00DA4914" w:rsidRDefault="00DA4914" w:rsidP="00E04DB5">
      <w:pPr>
        <w:jc w:val="both"/>
        <w:rPr>
          <w:lang w:val="en-US"/>
        </w:rPr>
      </w:pPr>
      <w:r>
        <w:rPr>
          <w:rFonts w:hint="eastAsia"/>
          <w:lang w:val="en-US"/>
        </w:rPr>
        <w:t>I</w:t>
      </w:r>
      <w:r>
        <w:rPr>
          <w:lang w:val="en-US"/>
        </w:rPr>
        <w:t>n addition to</w:t>
      </w:r>
      <w:r w:rsidR="005C76A7">
        <w:rPr>
          <w:lang w:val="en-US"/>
        </w:rPr>
        <w:t xml:space="preserve"> gap patterns, other UAIs can also be considered. </w:t>
      </w:r>
    </w:p>
    <w:p w14:paraId="675B8DB9" w14:textId="7B3B74F1" w:rsidR="005C76A7" w:rsidRDefault="005C76A7" w:rsidP="005C76A7">
      <w:pPr>
        <w:jc w:val="both"/>
      </w:pPr>
      <w:r>
        <w:t>Similar to NR-U requirements, the max number of gaps skipped during the measurement period is better captured in the requirements as discussed in section 2.2. Besides, the maximum interval between</w:t>
      </w:r>
      <w:r w:rsidRPr="005C76A7">
        <w:t xml:space="preserve"> two measurement occasions available for RRM measurements</w:t>
      </w:r>
      <w:r>
        <w:t xml:space="preserve"> can be defined as UAI. If the interval is too long, the measurement results may not reflect the actual signal quality. </w:t>
      </w:r>
    </w:p>
    <w:p w14:paraId="6ACBE98D" w14:textId="774EE612" w:rsidR="00112F2C" w:rsidRDefault="00112F2C" w:rsidP="00112F2C">
      <w:pPr>
        <w:jc w:val="both"/>
        <w:rPr>
          <w:b/>
          <w:bCs/>
          <w:i/>
          <w:iCs/>
          <w:lang w:val="en-US"/>
        </w:rPr>
      </w:pPr>
      <w:r w:rsidRPr="006138DA">
        <w:rPr>
          <w:b/>
          <w:bCs/>
          <w:i/>
          <w:iCs/>
          <w:lang w:val="en-US"/>
        </w:rPr>
        <w:t xml:space="preserve">Proposal </w:t>
      </w:r>
      <w:r w:rsidR="00C5292D">
        <w:rPr>
          <w:b/>
          <w:bCs/>
          <w:i/>
          <w:iCs/>
          <w:lang w:val="en-US"/>
        </w:rPr>
        <w:t>8</w:t>
      </w:r>
      <w:r w:rsidRPr="006138DA">
        <w:rPr>
          <w:b/>
          <w:bCs/>
          <w:i/>
          <w:iCs/>
          <w:lang w:val="en-US"/>
        </w:rPr>
        <w:t>:</w:t>
      </w:r>
      <w:r>
        <w:rPr>
          <w:b/>
          <w:bCs/>
          <w:i/>
          <w:iCs/>
          <w:lang w:val="en-US"/>
        </w:rPr>
        <w:t xml:space="preserve"> </w:t>
      </w:r>
      <w:r w:rsidR="00222518">
        <w:rPr>
          <w:b/>
          <w:bCs/>
          <w:i/>
          <w:iCs/>
          <w:lang w:val="en-US"/>
        </w:rPr>
        <w:t>T</w:t>
      </w:r>
      <w:r w:rsidR="00222518" w:rsidRPr="00222518">
        <w:rPr>
          <w:b/>
          <w:bCs/>
          <w:i/>
          <w:iCs/>
          <w:lang w:val="en-US"/>
        </w:rPr>
        <w:t>he maximum interval between two measurement occasions available for RRM measurements can be defined as UAI</w:t>
      </w:r>
      <w:r>
        <w:rPr>
          <w:b/>
          <w:bCs/>
          <w:i/>
          <w:iCs/>
          <w:lang w:val="en-US"/>
        </w:rPr>
        <w:t>.</w:t>
      </w:r>
    </w:p>
    <w:p w14:paraId="1A80D130" w14:textId="5AE5E16C" w:rsidR="008F2324" w:rsidRPr="00222518" w:rsidRDefault="008F2324" w:rsidP="00E04DB5">
      <w:pPr>
        <w:jc w:val="both"/>
        <w:rPr>
          <w:lang w:val="en-US"/>
        </w:rPr>
      </w:pPr>
    </w:p>
    <w:p w14:paraId="5D1DFD19" w14:textId="77777777" w:rsidR="00E04DB5" w:rsidRPr="00F52340" w:rsidRDefault="00E04DB5" w:rsidP="00E04DB5">
      <w:pPr>
        <w:spacing w:before="240"/>
        <w:jc w:val="both"/>
      </w:pPr>
      <w:r>
        <w:rPr>
          <w:rFonts w:hint="eastAsia"/>
        </w:rPr>
        <w:t>W</w:t>
      </w:r>
      <w:r>
        <w:t>hen DRX is configured, the UE may measure once within gaps in one DRX cycle. Only the gaps occasions overlapped with DRX on duration can be used data transmission/reception. There could be different reporting scheme for UE assistance information, e.g., only reporting gaps overlapped with DRX on duration within a time period.</w:t>
      </w:r>
    </w:p>
    <w:p w14:paraId="62839207" w14:textId="4AE14C95" w:rsidR="00E04DB5" w:rsidRDefault="00E04DB5" w:rsidP="00E04DB5">
      <w:pPr>
        <w:jc w:val="both"/>
        <w:rPr>
          <w:b/>
          <w:bCs/>
          <w:i/>
          <w:iCs/>
          <w:lang w:val="en-US"/>
        </w:rPr>
      </w:pPr>
      <w:r>
        <w:rPr>
          <w:b/>
          <w:bCs/>
          <w:i/>
          <w:iCs/>
          <w:lang w:val="en-US"/>
        </w:rPr>
        <w:t xml:space="preserve">Proposal </w:t>
      </w:r>
      <w:r w:rsidR="00C5292D">
        <w:rPr>
          <w:b/>
          <w:bCs/>
          <w:i/>
          <w:iCs/>
          <w:lang w:val="en-US"/>
        </w:rPr>
        <w:t>9</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6C861099" w14:textId="346F8F5C" w:rsidR="00E04DB5" w:rsidRDefault="00E04DB5" w:rsidP="00E04DB5">
      <w:pPr>
        <w:jc w:val="both"/>
        <w:rPr>
          <w:lang w:val="en-US"/>
        </w:rPr>
      </w:pPr>
    </w:p>
    <w:p w14:paraId="1E4B06E0" w14:textId="77777777" w:rsidR="009F5C46" w:rsidRPr="0073003A" w:rsidRDefault="009F5C46" w:rsidP="009F5C46">
      <w:pPr>
        <w:jc w:val="both"/>
        <w:rPr>
          <w:lang w:val="en-US"/>
        </w:rPr>
      </w:pPr>
      <w:r>
        <w:rPr>
          <w:lang w:val="en-US"/>
        </w:rPr>
        <w:t>Regardless of the gaps not used for measurements is due to measurement configuration or advanced UE implementation, it is more like UE capability rather than UE assistance information. It is better that RAN4 to discuss which scheme should be used. The difference is that NW will follow UE reporting if it is UE capability, but the NW may not follow UE reporting if it is UE assistance information depending on current specification. At least for the case where measurement is not impacted, it is better to report as UE capability similar to “</w:t>
      </w:r>
      <w:proofErr w:type="spellStart"/>
      <w:r w:rsidRPr="008371C9">
        <w:rPr>
          <w:i/>
          <w:iCs/>
          <w:lang w:val="en-US"/>
        </w:rPr>
        <w:t>NeedForGaps</w:t>
      </w:r>
      <w:proofErr w:type="spellEnd"/>
      <w:r>
        <w:rPr>
          <w:lang w:val="en-US"/>
        </w:rPr>
        <w:t>”.</w:t>
      </w:r>
    </w:p>
    <w:p w14:paraId="3F537506" w14:textId="6F4324D9" w:rsidR="009F5C46" w:rsidRDefault="009F5C46" w:rsidP="009F5C46">
      <w:pPr>
        <w:jc w:val="both"/>
        <w:rPr>
          <w:b/>
          <w:bCs/>
          <w:i/>
          <w:iCs/>
          <w:lang w:val="en-US"/>
        </w:rPr>
      </w:pPr>
      <w:r w:rsidRPr="006138DA">
        <w:rPr>
          <w:b/>
          <w:bCs/>
          <w:i/>
          <w:iCs/>
          <w:lang w:val="en-US"/>
        </w:rPr>
        <w:t xml:space="preserve">Proposal </w:t>
      </w:r>
      <w:r w:rsidR="00C5292D">
        <w:rPr>
          <w:b/>
          <w:bCs/>
          <w:i/>
          <w:iCs/>
          <w:lang w:val="en-US"/>
        </w:rPr>
        <w:t>10</w:t>
      </w:r>
      <w:r w:rsidRPr="006138DA">
        <w:rPr>
          <w:b/>
          <w:bCs/>
          <w:i/>
          <w:iCs/>
          <w:lang w:val="en-US"/>
        </w:rPr>
        <w:t>:</w:t>
      </w:r>
      <w:r>
        <w:rPr>
          <w:b/>
          <w:bCs/>
          <w:i/>
          <w:iCs/>
          <w:lang w:val="en-US"/>
        </w:rPr>
        <w:t xml:space="preserve"> The information about gaps not used for measurement are reported as UE capability rather than UE assistance information.</w:t>
      </w:r>
    </w:p>
    <w:p w14:paraId="36DB7A2A" w14:textId="670ACE7E" w:rsidR="009F5C46" w:rsidRDefault="009F5C46" w:rsidP="00E04DB5">
      <w:pPr>
        <w:jc w:val="both"/>
        <w:rPr>
          <w:lang w:val="en-US"/>
        </w:rPr>
      </w:pPr>
    </w:p>
    <w:p w14:paraId="24A0AACA" w14:textId="6D53EA01" w:rsidR="0029232C" w:rsidRDefault="0029232C" w:rsidP="00E04DB5">
      <w:pPr>
        <w:jc w:val="both"/>
        <w:rPr>
          <w:lang w:val="en-US"/>
        </w:rPr>
      </w:pPr>
      <w:r>
        <w:rPr>
          <w:rFonts w:hint="eastAsia"/>
          <w:lang w:val="en-US"/>
        </w:rPr>
        <w:t>A</w:t>
      </w:r>
      <w:r>
        <w:rPr>
          <w:lang w:val="en-US"/>
        </w:rPr>
        <w:t>fter RAN4 makes agreement on the UAI, an LS should be sent to RAN2 on the details of the UAI so that RAN2 can design the signaling.</w:t>
      </w:r>
    </w:p>
    <w:p w14:paraId="1D30A4C9" w14:textId="0602928D" w:rsidR="0029232C" w:rsidRDefault="0029232C" w:rsidP="0029232C">
      <w:pPr>
        <w:jc w:val="both"/>
        <w:rPr>
          <w:b/>
          <w:bCs/>
          <w:i/>
          <w:iCs/>
          <w:lang w:val="en-US"/>
        </w:rPr>
      </w:pPr>
      <w:r w:rsidRPr="006138DA">
        <w:rPr>
          <w:b/>
          <w:bCs/>
          <w:i/>
          <w:iCs/>
          <w:lang w:val="en-US"/>
        </w:rPr>
        <w:t xml:space="preserve">Proposal </w:t>
      </w:r>
      <w:r>
        <w:rPr>
          <w:b/>
          <w:bCs/>
          <w:i/>
          <w:iCs/>
          <w:lang w:val="en-US"/>
        </w:rPr>
        <w:t>1</w:t>
      </w:r>
      <w:r w:rsidR="00C5292D">
        <w:rPr>
          <w:b/>
          <w:bCs/>
          <w:i/>
          <w:iCs/>
          <w:lang w:val="en-US"/>
        </w:rPr>
        <w:t>1</w:t>
      </w:r>
      <w:r w:rsidRPr="006138DA">
        <w:rPr>
          <w:b/>
          <w:bCs/>
          <w:i/>
          <w:iCs/>
          <w:lang w:val="en-US"/>
        </w:rPr>
        <w:t>:</w:t>
      </w:r>
      <w:r>
        <w:rPr>
          <w:b/>
          <w:bCs/>
          <w:i/>
          <w:iCs/>
          <w:lang w:val="en-US"/>
        </w:rPr>
        <w:t xml:space="preserve"> Send a</w:t>
      </w:r>
      <w:r w:rsidR="001546B0">
        <w:rPr>
          <w:b/>
          <w:bCs/>
          <w:i/>
          <w:iCs/>
          <w:lang w:val="en-US"/>
        </w:rPr>
        <w:t>n</w:t>
      </w:r>
      <w:r>
        <w:rPr>
          <w:b/>
          <w:bCs/>
          <w:i/>
          <w:iCs/>
          <w:lang w:val="en-US"/>
        </w:rPr>
        <w:t xml:space="preserve"> LS to RAN2</w:t>
      </w:r>
      <w:r w:rsidR="001546B0">
        <w:rPr>
          <w:b/>
          <w:bCs/>
          <w:i/>
          <w:iCs/>
          <w:lang w:val="en-US"/>
        </w:rPr>
        <w:t xml:space="preserve"> and RAN1</w:t>
      </w:r>
      <w:r>
        <w:rPr>
          <w:b/>
          <w:bCs/>
          <w:i/>
          <w:iCs/>
          <w:lang w:val="en-US"/>
        </w:rPr>
        <w:t xml:space="preserve"> on RAN4 agreements about UE assistance information.</w:t>
      </w:r>
    </w:p>
    <w:p w14:paraId="14F5C569" w14:textId="77777777" w:rsidR="0029232C" w:rsidRPr="009F5C46" w:rsidRDefault="0029232C" w:rsidP="00E04DB5">
      <w:pPr>
        <w:jc w:val="both"/>
        <w:rPr>
          <w:lang w:val="en-US"/>
        </w:rPr>
      </w:pPr>
    </w:p>
    <w:p w14:paraId="5F8FC41E" w14:textId="01C668BD" w:rsidR="0068623A" w:rsidRDefault="00983AF8" w:rsidP="0068623A">
      <w:pPr>
        <w:pStyle w:val="Heading1"/>
        <w:numPr>
          <w:ilvl w:val="0"/>
          <w:numId w:val="23"/>
        </w:numPr>
        <w:tabs>
          <w:tab w:val="num" w:pos="432"/>
        </w:tabs>
        <w:spacing w:before="360" w:after="0"/>
        <w:ind w:left="357" w:hanging="357"/>
      </w:pPr>
      <w:r>
        <w:t>Solutions for e</w:t>
      </w:r>
      <w:r w:rsidR="0068623A">
        <w:t xml:space="preserve">nabling Tx/Rx </w:t>
      </w:r>
      <w:r w:rsidR="0068623A" w:rsidRPr="0068623A">
        <w:t>in gaps/restrictions</w:t>
      </w:r>
    </w:p>
    <w:p w14:paraId="12299CDF" w14:textId="6703A25A" w:rsidR="00E34ACC" w:rsidRPr="002E30BA" w:rsidRDefault="00E34ACC" w:rsidP="002E30BA">
      <w:pPr>
        <w:spacing w:before="240"/>
        <w:jc w:val="both"/>
        <w:rPr>
          <w:u w:val="single"/>
          <w:lang w:val="en-US"/>
        </w:rPr>
      </w:pPr>
      <w:r w:rsidRPr="002E30BA">
        <w:rPr>
          <w:u w:val="single"/>
          <w:lang w:val="en-US"/>
        </w:rPr>
        <w:t>Indication solution</w:t>
      </w:r>
    </w:p>
    <w:p w14:paraId="7491CD7F" w14:textId="77777777" w:rsidR="002A28E9" w:rsidRPr="00B70031" w:rsidRDefault="002A28E9" w:rsidP="002A28E9">
      <w:pPr>
        <w:spacing w:before="120" w:after="0"/>
        <w:jc w:val="both"/>
        <w:rPr>
          <w:lang w:val="en-US"/>
        </w:rPr>
      </w:pPr>
      <w:r>
        <w:rPr>
          <w:lang w:val="en-US"/>
        </w:rPr>
        <w:t>RAN1 concluded</w:t>
      </w:r>
      <w:r w:rsidRPr="00DE46B5">
        <w:t xml:space="preserve"> </w:t>
      </w:r>
      <w:r w:rsidRPr="00DE46B5">
        <w:rPr>
          <w:lang w:val="en-US"/>
        </w:rPr>
        <w:t>solutions based on triggering/enabling by network signaling to enable Tx/Rx in gaps/restrictions</w:t>
      </w:r>
      <w:r>
        <w:rPr>
          <w:lang w:val="en-US"/>
        </w:rPr>
        <w:t xml:space="preserve"> as working assumption and an LS [3] was sent to RAN4 for confirmation. RAN4 replied the LS in [4] in the last RAN4 meeting mentioning that RAN4 is discussing other solutions.</w:t>
      </w:r>
    </w:p>
    <w:tbl>
      <w:tblPr>
        <w:tblStyle w:val="TableGrid"/>
        <w:tblW w:w="0" w:type="auto"/>
        <w:tblInd w:w="0" w:type="dxa"/>
        <w:tblLook w:val="04A0" w:firstRow="1" w:lastRow="0" w:firstColumn="1" w:lastColumn="0" w:noHBand="0" w:noVBand="1"/>
      </w:tblPr>
      <w:tblGrid>
        <w:gridCol w:w="9630"/>
      </w:tblGrid>
      <w:tr w:rsidR="002A28E9" w14:paraId="08A08C10" w14:textId="77777777" w:rsidTr="002A28E9">
        <w:tc>
          <w:tcPr>
            <w:tcW w:w="9630" w:type="dxa"/>
          </w:tcPr>
          <w:p w14:paraId="7927D843" w14:textId="7C3CB3E4" w:rsidR="002A28E9" w:rsidRPr="002A28E9" w:rsidRDefault="002A28E9" w:rsidP="00C1091E">
            <w:pPr>
              <w:rPr>
                <w:lang w:val="en-US"/>
              </w:rPr>
            </w:pPr>
            <w:r>
              <w:rPr>
                <w:rFonts w:ascii="Times" w:hAnsi="Times" w:cs="Times"/>
                <w:lang w:val="en-US" w:eastAsia="x-none"/>
              </w:rPr>
              <w:t xml:space="preserve">Lastly, in addition to Alt 1-1, RAN4 is also discussing the need to introduce semi-static </w:t>
            </w:r>
            <w:proofErr w:type="gramStart"/>
            <w:r>
              <w:rPr>
                <w:rFonts w:ascii="Times" w:hAnsi="Times" w:cs="Times"/>
                <w:lang w:val="en-US" w:eastAsia="x-none"/>
              </w:rPr>
              <w:t>indication based</w:t>
            </w:r>
            <w:proofErr w:type="gramEnd"/>
            <w:r>
              <w:rPr>
                <w:rFonts w:ascii="Times" w:hAnsi="Times" w:cs="Times"/>
                <w:lang w:val="en-US" w:eastAsia="x-none"/>
              </w:rPr>
              <w:t xml:space="preserve"> solutions to skip measurement gap occasions.</w:t>
            </w:r>
          </w:p>
        </w:tc>
      </w:tr>
    </w:tbl>
    <w:p w14:paraId="7A5C0D22" w14:textId="125E55F5" w:rsidR="002A28E9" w:rsidRDefault="00C611F4" w:rsidP="0068623A">
      <w:pPr>
        <w:spacing w:before="240"/>
        <w:jc w:val="both"/>
        <w:rPr>
          <w:lang w:val="en-US"/>
        </w:rPr>
      </w:pPr>
      <w:r>
        <w:rPr>
          <w:rFonts w:hint="eastAsia"/>
          <w:lang w:val="en-US"/>
        </w:rPr>
        <w:t>I</w:t>
      </w:r>
      <w:r>
        <w:rPr>
          <w:lang w:val="en-US"/>
        </w:rPr>
        <w:t>n the RAN1#118 meeting, RAN1 concluded details of DCI-based explicit indication for gap skipping.</w:t>
      </w:r>
    </w:p>
    <w:tbl>
      <w:tblPr>
        <w:tblStyle w:val="TableGrid"/>
        <w:tblW w:w="0" w:type="auto"/>
        <w:tblInd w:w="0" w:type="dxa"/>
        <w:tblLook w:val="04A0" w:firstRow="1" w:lastRow="0" w:firstColumn="1" w:lastColumn="0" w:noHBand="0" w:noVBand="1"/>
      </w:tblPr>
      <w:tblGrid>
        <w:gridCol w:w="9630"/>
      </w:tblGrid>
      <w:tr w:rsidR="006347DC" w14:paraId="5B936234" w14:textId="77777777" w:rsidTr="006347DC">
        <w:tc>
          <w:tcPr>
            <w:tcW w:w="9630" w:type="dxa"/>
          </w:tcPr>
          <w:p w14:paraId="6AC9D9E4" w14:textId="77777777" w:rsidR="006347DC" w:rsidRPr="005E3C68" w:rsidRDefault="006347DC" w:rsidP="006347DC">
            <w:pPr>
              <w:rPr>
                <w:lang w:eastAsia="x-none"/>
              </w:rPr>
            </w:pPr>
            <w:r w:rsidRPr="005E3C68">
              <w:rPr>
                <w:highlight w:val="green"/>
                <w:lang w:eastAsia="x-none"/>
              </w:rPr>
              <w:t>Agreement</w:t>
            </w:r>
          </w:p>
          <w:p w14:paraId="5CB8E761" w14:textId="77777777" w:rsidR="006347DC" w:rsidRPr="005E3C68" w:rsidRDefault="006347DC" w:rsidP="006347DC">
            <w:pPr>
              <w:rPr>
                <w:lang w:eastAsia="zh-CN"/>
              </w:rPr>
            </w:pPr>
            <w:r w:rsidRPr="005E3C68">
              <w:rPr>
                <w:lang w:eastAsia="zh-CN"/>
              </w:rPr>
              <w:lastRenderedPageBreak/>
              <w:t>For explicit indication by DCI, bit value equal to “1” indicates the corresponding gap/restriction occasion is to be “skipped”.</w:t>
            </w:r>
          </w:p>
          <w:p w14:paraId="3C914F47" w14:textId="77777777" w:rsidR="006347DC" w:rsidRPr="005E3C68" w:rsidRDefault="006347DC" w:rsidP="00EC5282">
            <w:pPr>
              <w:numPr>
                <w:ilvl w:val="0"/>
                <w:numId w:val="30"/>
              </w:numPr>
              <w:suppressAutoHyphens w:val="0"/>
              <w:overflowPunct/>
              <w:autoSpaceDE/>
              <w:spacing w:after="0"/>
              <w:contextualSpacing/>
              <w:textAlignment w:val="auto"/>
              <w:rPr>
                <w:lang w:eastAsia="x-none"/>
              </w:rPr>
            </w:pPr>
            <w:r w:rsidRPr="005E3C68">
              <w:rPr>
                <w:lang w:eastAsia="x-none"/>
              </w:rPr>
              <w:t>FFS: Interpretation of bit value equal to “0”.</w:t>
            </w:r>
          </w:p>
          <w:p w14:paraId="4E4E2A8F" w14:textId="77777777" w:rsidR="006347DC" w:rsidRPr="005E3C68" w:rsidRDefault="006347DC" w:rsidP="006347DC">
            <w:r w:rsidRPr="005E3C68">
              <w:rPr>
                <w:highlight w:val="green"/>
              </w:rPr>
              <w:t>Agreement</w:t>
            </w:r>
          </w:p>
          <w:p w14:paraId="27C395C7" w14:textId="77777777" w:rsidR="006347DC" w:rsidRPr="005E3C68" w:rsidRDefault="006347DC" w:rsidP="006347DC">
            <w:pPr>
              <w:rPr>
                <w:lang w:eastAsia="zh-CN"/>
              </w:rPr>
            </w:pPr>
            <w:r w:rsidRPr="005E3C68">
              <w:rPr>
                <w:lang w:eastAsia="zh-CN"/>
              </w:rPr>
              <w:t>A component of an FG can have Option 1 as a first value and Option 2 as a second value:</w:t>
            </w:r>
          </w:p>
          <w:p w14:paraId="1555C75E" w14:textId="77777777" w:rsidR="006347DC" w:rsidRPr="005E3C68" w:rsidRDefault="006347DC" w:rsidP="00EC5282">
            <w:pPr>
              <w:numPr>
                <w:ilvl w:val="0"/>
                <w:numId w:val="31"/>
              </w:numPr>
              <w:suppressAutoHyphens w:val="0"/>
              <w:overflowPunct/>
              <w:autoSpaceDE/>
              <w:spacing w:after="0"/>
              <w:contextualSpacing/>
              <w:textAlignment w:val="auto"/>
              <w:rPr>
                <w:lang w:eastAsia="x-none"/>
              </w:rPr>
            </w:pPr>
            <w:r w:rsidRPr="005E3C68">
              <w:rPr>
                <w:lang w:eastAsia="x-none"/>
              </w:rPr>
              <w:t>Option 1: For explicit indication by DCI, bit value equal to “0” means UE ignores the indication of this field in the DCI.</w:t>
            </w:r>
          </w:p>
          <w:p w14:paraId="16CE0CFC" w14:textId="77777777" w:rsidR="006347DC" w:rsidRPr="005E3C68" w:rsidRDefault="006347DC" w:rsidP="00EC5282">
            <w:pPr>
              <w:numPr>
                <w:ilvl w:val="0"/>
                <w:numId w:val="31"/>
              </w:numPr>
              <w:suppressAutoHyphens w:val="0"/>
              <w:overflowPunct/>
              <w:autoSpaceDE/>
              <w:spacing w:after="0"/>
              <w:contextualSpacing/>
              <w:textAlignment w:val="auto"/>
              <w:rPr>
                <w:lang w:eastAsia="x-none"/>
              </w:rPr>
            </w:pPr>
            <w:r w:rsidRPr="005E3C68">
              <w:rPr>
                <w:lang w:eastAsia="x-none"/>
              </w:rPr>
              <w:t>Option 2: For explicit indication by DCI, bit value equal to “0” means UE behaviour for the corresponding gap/restriction occasion is as per legacy behaviour.</w:t>
            </w:r>
          </w:p>
          <w:p w14:paraId="5FD0525A" w14:textId="77777777" w:rsidR="006347DC" w:rsidRDefault="006347DC" w:rsidP="00C611F4">
            <w:pPr>
              <w:rPr>
                <w:lang w:eastAsia="zh-CN"/>
              </w:rPr>
            </w:pPr>
            <w:r w:rsidRPr="005E3C68">
              <w:rPr>
                <w:lang w:eastAsia="zh-CN"/>
              </w:rPr>
              <w:t>Note: UE indicates only one value of this component.</w:t>
            </w:r>
          </w:p>
          <w:p w14:paraId="55F4421A" w14:textId="77777777" w:rsidR="00107107" w:rsidRPr="005E3C68" w:rsidRDefault="00107107" w:rsidP="00107107">
            <w:pPr>
              <w:rPr>
                <w:lang w:eastAsia="x-none"/>
              </w:rPr>
            </w:pPr>
            <w:r w:rsidRPr="005E3C68">
              <w:rPr>
                <w:highlight w:val="green"/>
                <w:lang w:eastAsia="x-none"/>
              </w:rPr>
              <w:t>Agreement</w:t>
            </w:r>
          </w:p>
          <w:p w14:paraId="1698BF82" w14:textId="77777777" w:rsidR="00107107" w:rsidRPr="005E3C68" w:rsidRDefault="00107107" w:rsidP="00107107">
            <w:r w:rsidRPr="005E3C68">
              <w:t>For explicit indication by DCI to skip a particular gap/restriction, in addition to DCI formats 0_1/1_1 and 0_2/1_2, one bit indication can be included as a part of DCI formats 0_3/1_3.</w:t>
            </w:r>
          </w:p>
          <w:p w14:paraId="7CF78C74" w14:textId="77777777" w:rsidR="00107107" w:rsidRPr="005E3C68" w:rsidRDefault="00107107" w:rsidP="00EC5282">
            <w:pPr>
              <w:numPr>
                <w:ilvl w:val="0"/>
                <w:numId w:val="32"/>
              </w:numPr>
              <w:suppressAutoHyphens w:val="0"/>
              <w:overflowPunct/>
              <w:autoSpaceDE/>
              <w:spacing w:before="0" w:after="0" w:line="240" w:lineRule="auto"/>
              <w:contextualSpacing/>
              <w:jc w:val="left"/>
              <w:textAlignment w:val="auto"/>
              <w:rPr>
                <w:lang w:eastAsia="x-none"/>
              </w:rPr>
            </w:pPr>
            <w:r w:rsidRPr="005E3C68">
              <w:rPr>
                <w:lang w:eastAsia="x-none"/>
              </w:rPr>
              <w:t>Explicit indication can be configured for each DCI format individually by higher layer.</w:t>
            </w:r>
          </w:p>
          <w:p w14:paraId="4A167BAC" w14:textId="5FE770ED" w:rsidR="00107107" w:rsidRDefault="00107107" w:rsidP="00EC5282">
            <w:pPr>
              <w:numPr>
                <w:ilvl w:val="0"/>
                <w:numId w:val="32"/>
              </w:numPr>
              <w:suppressAutoHyphens w:val="0"/>
              <w:overflowPunct/>
              <w:autoSpaceDE/>
              <w:spacing w:before="0" w:after="0" w:line="240" w:lineRule="auto"/>
              <w:contextualSpacing/>
              <w:jc w:val="left"/>
              <w:textAlignment w:val="auto"/>
              <w:rPr>
                <w:lang w:val="en-US"/>
              </w:rPr>
            </w:pPr>
            <w:r w:rsidRPr="005E3C68">
              <w:rPr>
                <w:lang w:eastAsia="x-none"/>
              </w:rPr>
              <w:t>The skipping indication corresponds to the first gap/restriction occasion among co-scheduled cells by the DCI (Type-1C field)</w:t>
            </w:r>
          </w:p>
        </w:tc>
      </w:tr>
    </w:tbl>
    <w:p w14:paraId="30704784" w14:textId="515FC743" w:rsidR="00E16F85" w:rsidRDefault="008E34B4" w:rsidP="0068623A">
      <w:pPr>
        <w:spacing w:before="240"/>
        <w:jc w:val="both"/>
        <w:rPr>
          <w:lang w:val="en-US"/>
        </w:rPr>
      </w:pPr>
      <w:r>
        <w:rPr>
          <w:rFonts w:hint="eastAsia"/>
          <w:lang w:val="en-US"/>
        </w:rPr>
        <w:lastRenderedPageBreak/>
        <w:t>F</w:t>
      </w:r>
      <w:r>
        <w:rPr>
          <w:lang w:val="en-US"/>
        </w:rPr>
        <w:t xml:space="preserve">or explicit indication by DCI, there are two options how UE would interpret different values for a gap skipping indication. </w:t>
      </w:r>
      <w:r w:rsidR="009A31FF">
        <w:rPr>
          <w:lang w:val="en-US"/>
        </w:rPr>
        <w:t>UE only</w:t>
      </w:r>
      <w:r w:rsidR="00580496">
        <w:rPr>
          <w:lang w:val="en-US"/>
        </w:rPr>
        <w:t xml:space="preserve"> needs to</w:t>
      </w:r>
      <w:r w:rsidR="009A31FF">
        <w:rPr>
          <w:lang w:val="en-US"/>
        </w:rPr>
        <w:t xml:space="preserve"> support one option. </w:t>
      </w:r>
      <w:r w:rsidR="00580496">
        <w:rPr>
          <w:lang w:val="en-US"/>
        </w:rPr>
        <w:t>As the example below, it could mean completely different UE behavior even if the same value is indicated by the DCIs.</w:t>
      </w:r>
      <w:r w:rsidR="000F3DC0">
        <w:rPr>
          <w:lang w:val="en-US"/>
        </w:rPr>
        <w:t xml:space="preserve"> </w:t>
      </w:r>
    </w:p>
    <w:p w14:paraId="3250A700" w14:textId="416CD6DA" w:rsidR="00E16F85" w:rsidRDefault="00580496" w:rsidP="0068623A">
      <w:pPr>
        <w:spacing w:before="240"/>
        <w:jc w:val="both"/>
        <w:rPr>
          <w:lang w:val="en-US"/>
        </w:rPr>
      </w:pPr>
      <w:r w:rsidRPr="00580496">
        <w:rPr>
          <w:noProof/>
        </w:rPr>
        <w:drawing>
          <wp:inline distT="0" distB="0" distL="0" distR="0" wp14:anchorId="6066EB25" wp14:editId="7627118E">
            <wp:extent cx="6121400" cy="1783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783715"/>
                    </a:xfrm>
                    <a:prstGeom prst="rect">
                      <a:avLst/>
                    </a:prstGeom>
                    <a:noFill/>
                    <a:ln>
                      <a:noFill/>
                    </a:ln>
                  </pic:spPr>
                </pic:pic>
              </a:graphicData>
            </a:graphic>
          </wp:inline>
        </w:drawing>
      </w:r>
    </w:p>
    <w:p w14:paraId="25E272B0" w14:textId="5F756F88" w:rsidR="000F3DC0" w:rsidRDefault="000F3DC0" w:rsidP="000F3DC0">
      <w:pPr>
        <w:spacing w:before="240"/>
        <w:jc w:val="center"/>
      </w:pPr>
      <w:r>
        <w:rPr>
          <w:rFonts w:hint="eastAsia"/>
        </w:rPr>
        <w:t>F</w:t>
      </w:r>
      <w:r>
        <w:t>ig 5. Example of explicit DCI indication options</w:t>
      </w:r>
    </w:p>
    <w:p w14:paraId="6ADED63D" w14:textId="5AF0149B" w:rsidR="0036168B" w:rsidRDefault="00580496" w:rsidP="0068623A">
      <w:pPr>
        <w:spacing w:before="240"/>
        <w:jc w:val="both"/>
        <w:rPr>
          <w:lang w:val="en-US"/>
        </w:rPr>
      </w:pPr>
      <w:r>
        <w:rPr>
          <w:rFonts w:hint="eastAsia"/>
          <w:lang w:val="en-US"/>
        </w:rPr>
        <w:t>F</w:t>
      </w:r>
      <w:r>
        <w:rPr>
          <w:lang w:val="en-US"/>
        </w:rPr>
        <w:t xml:space="preserve">or option 2, UE needs to </w:t>
      </w:r>
      <w:r w:rsidR="00D91C1A">
        <w:rPr>
          <w:lang w:val="en-US"/>
        </w:rPr>
        <w:t xml:space="preserve">decide if a gap can be skipped </w:t>
      </w:r>
      <w:r w:rsidR="000F3DC0">
        <w:rPr>
          <w:lang w:val="en-US"/>
        </w:rPr>
        <w:t>by the latest DCI indication at least 5ms ahead of the start of the gap. For option 1, UE needs to decide if a gap can be skipped by the DCI indication during the gap period and 5ms ahead of the start of the gap. If there is DCI indication with value ‘1’, then the gap shall be skipped. For the example in Fig 5, the</w:t>
      </w:r>
      <w:r w:rsidR="00BE0C08">
        <w:rPr>
          <w:lang w:val="en-US"/>
        </w:rPr>
        <w:t xml:space="preserve"> two gaps shall be skipped if it is option 1 but it shall not be skipped if it is option 2.</w:t>
      </w:r>
    </w:p>
    <w:p w14:paraId="47536E8D" w14:textId="69A62496" w:rsidR="00BE0C08" w:rsidRDefault="00BE0C08" w:rsidP="0068623A">
      <w:pPr>
        <w:spacing w:before="240"/>
        <w:jc w:val="both"/>
        <w:rPr>
          <w:lang w:val="en-US"/>
        </w:rPr>
      </w:pPr>
      <w:r>
        <w:rPr>
          <w:rFonts w:hint="eastAsia"/>
          <w:lang w:val="en-US"/>
        </w:rPr>
        <w:t>F</w:t>
      </w:r>
      <w:r>
        <w:rPr>
          <w:lang w:val="en-US"/>
        </w:rPr>
        <w:t xml:space="preserve">or both options, UE needs to decide if a gap can be skipped by monitoring DCIs contiguously. </w:t>
      </w:r>
      <w:r w:rsidR="00EC4FA2">
        <w:rPr>
          <w:lang w:val="en-US"/>
        </w:rPr>
        <w:t xml:space="preserve">This complicates UE implementation as the UE needs to re-schedule measurements after a gap skipping. More importantly, it leaves UE less possibility to optimize measurements based on measurement configurations which </w:t>
      </w:r>
      <w:r w:rsidR="00EF2CB0">
        <w:rPr>
          <w:lang w:val="en-US"/>
        </w:rPr>
        <w:t>will degrade mobility performance</w:t>
      </w:r>
      <w:r w:rsidR="00EC4FA2">
        <w:rPr>
          <w:lang w:val="en-US"/>
        </w:rPr>
        <w:t>.</w:t>
      </w:r>
    </w:p>
    <w:p w14:paraId="319B789D" w14:textId="2EED37E0" w:rsidR="002D2D1C" w:rsidRDefault="002D2D1C" w:rsidP="002D2D1C">
      <w:pPr>
        <w:jc w:val="both"/>
        <w:rPr>
          <w:b/>
          <w:bCs/>
          <w:i/>
          <w:iCs/>
          <w:lang w:val="en-US"/>
        </w:rPr>
      </w:pPr>
      <w:r>
        <w:rPr>
          <w:b/>
          <w:bCs/>
          <w:i/>
          <w:iCs/>
          <w:lang w:val="en-US"/>
        </w:rPr>
        <w:t xml:space="preserve">Observation </w:t>
      </w:r>
      <w:r w:rsidR="00835CF6">
        <w:rPr>
          <w:b/>
          <w:bCs/>
          <w:i/>
          <w:iCs/>
          <w:lang w:val="en-US"/>
        </w:rPr>
        <w:t>4</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6A284230" w14:textId="77777777" w:rsidR="00FF798D" w:rsidRDefault="00FF798D" w:rsidP="00FF798D">
      <w:pPr>
        <w:jc w:val="both"/>
        <w:rPr>
          <w:b/>
          <w:bCs/>
          <w:i/>
          <w:iCs/>
          <w:lang w:val="en-US"/>
        </w:rPr>
      </w:pPr>
    </w:p>
    <w:p w14:paraId="25801577" w14:textId="4F9C8089" w:rsidR="00FF798D" w:rsidRDefault="00FF798D" w:rsidP="00FF798D">
      <w:pPr>
        <w:spacing w:before="240"/>
        <w:jc w:val="both"/>
        <w:rPr>
          <w:lang w:val="en-US"/>
        </w:rPr>
      </w:pPr>
      <w:r w:rsidRPr="0053583A">
        <w:rPr>
          <w:lang w:val="en-US"/>
        </w:rPr>
        <w:t>However, if gap skipping is explicit indicated by RRC it could give UE flexibility to optimize UE measurement. For example,</w:t>
      </w:r>
      <w:r>
        <w:rPr>
          <w:lang w:val="en-US"/>
        </w:rPr>
        <w:t xml:space="preserve"> if UE reports gap patterns that can be </w:t>
      </w:r>
      <w:proofErr w:type="spellStart"/>
      <w:r>
        <w:rPr>
          <w:lang w:val="en-US"/>
        </w:rPr>
        <w:t>skipped</w:t>
      </w:r>
      <w:proofErr w:type="spellEnd"/>
      <w:r>
        <w:rPr>
          <w:lang w:val="en-US"/>
        </w:rPr>
        <w:t xml:space="preserve"> via UE capability and NW just to indicate those gaps then it is the best to indicate via RRC with the</w:t>
      </w:r>
      <w:r w:rsidR="00AC39AB">
        <w:rPr>
          <w:lang w:val="en-US"/>
        </w:rPr>
        <w:t xml:space="preserve"> reported</w:t>
      </w:r>
      <w:r>
        <w:rPr>
          <w:lang w:val="en-US"/>
        </w:rPr>
        <w:t xml:space="preserve"> gap patterns. With this, there is no impact to measurement requirements </w:t>
      </w:r>
      <w:r>
        <w:rPr>
          <w:lang w:val="en-US"/>
        </w:rPr>
        <w:lastRenderedPageBreak/>
        <w:t xml:space="preserve">and UE doesn’t need to re-schedule the measurements when a gap is skipped. So, at least RRC based signaling should be supported for such cases. </w:t>
      </w:r>
    </w:p>
    <w:p w14:paraId="3654DCB5" w14:textId="4E225682" w:rsidR="00FF798D" w:rsidRPr="004A0502" w:rsidRDefault="004A0502" w:rsidP="004A0502">
      <w:pPr>
        <w:spacing w:before="240"/>
        <w:jc w:val="both"/>
        <w:rPr>
          <w:lang w:val="en-US"/>
        </w:rPr>
      </w:pPr>
      <w:r w:rsidRPr="004A0502">
        <w:rPr>
          <w:lang w:val="en-US"/>
        </w:rPr>
        <w:t>Multiple options for semi-static schemes were proposed in the last RAN4 meeting.</w:t>
      </w:r>
    </w:p>
    <w:tbl>
      <w:tblPr>
        <w:tblStyle w:val="TableGrid"/>
        <w:tblW w:w="0" w:type="auto"/>
        <w:tblInd w:w="0" w:type="dxa"/>
        <w:tblLook w:val="04A0" w:firstRow="1" w:lastRow="0" w:firstColumn="1" w:lastColumn="0" w:noHBand="0" w:noVBand="1"/>
      </w:tblPr>
      <w:tblGrid>
        <w:gridCol w:w="9630"/>
      </w:tblGrid>
      <w:tr w:rsidR="00FF798D" w14:paraId="54924399" w14:textId="77777777" w:rsidTr="00FF798D">
        <w:tc>
          <w:tcPr>
            <w:tcW w:w="9630" w:type="dxa"/>
          </w:tcPr>
          <w:p w14:paraId="01953499" w14:textId="77777777" w:rsidR="00AC388A" w:rsidRPr="00251EC0" w:rsidRDefault="00AC388A" w:rsidP="00AC388A">
            <w:pPr>
              <w:rPr>
                <w:lang w:eastAsia="zh-CN"/>
              </w:rPr>
            </w:pPr>
            <w:r w:rsidRPr="00251EC0">
              <w:rPr>
                <w:b/>
                <w:lang w:eastAsia="zh-CN"/>
              </w:rPr>
              <w:t xml:space="preserve">&lt;Way forward&gt;: </w:t>
            </w:r>
          </w:p>
          <w:p w14:paraId="540F9132" w14:textId="77777777" w:rsidR="00AC388A" w:rsidRDefault="00AC388A" w:rsidP="00EC5282">
            <w:pPr>
              <w:pStyle w:val="ListParagraph"/>
              <w:numPr>
                <w:ilvl w:val="0"/>
                <w:numId w:val="33"/>
              </w:numPr>
              <w:overflowPunct w:val="0"/>
              <w:autoSpaceDE w:val="0"/>
              <w:autoSpaceDN w:val="0"/>
              <w:adjustRightInd w:val="0"/>
              <w:spacing w:after="180"/>
              <w:textAlignment w:val="baseline"/>
            </w:pPr>
            <w:r>
              <w:t>Further discussion based on recommended options</w:t>
            </w:r>
          </w:p>
          <w:p w14:paraId="74420D2B" w14:textId="77777777" w:rsidR="00AC388A" w:rsidRDefault="00AC388A" w:rsidP="00EC5282">
            <w:pPr>
              <w:pStyle w:val="ListParagraph"/>
              <w:numPr>
                <w:ilvl w:val="1"/>
                <w:numId w:val="33"/>
              </w:numPr>
              <w:overflowPunct w:val="0"/>
              <w:autoSpaceDE w:val="0"/>
              <w:autoSpaceDN w:val="0"/>
              <w:adjustRightInd w:val="0"/>
              <w:spacing w:after="180"/>
              <w:textAlignment w:val="baseline"/>
            </w:pPr>
            <w:r>
              <w:t>Option 1: Do not consider semi-static solutions</w:t>
            </w:r>
          </w:p>
          <w:p w14:paraId="25002668" w14:textId="77777777" w:rsidR="00AC388A" w:rsidRDefault="00AC388A" w:rsidP="00EC5282">
            <w:pPr>
              <w:pStyle w:val="ListParagraph"/>
              <w:numPr>
                <w:ilvl w:val="1"/>
                <w:numId w:val="33"/>
              </w:numPr>
              <w:overflowPunct w:val="0"/>
              <w:autoSpaceDE w:val="0"/>
              <w:autoSpaceDN w:val="0"/>
              <w:adjustRightInd w:val="0"/>
              <w:spacing w:after="180"/>
              <w:textAlignment w:val="baseline"/>
            </w:pPr>
            <w:r>
              <w:t>Option 2: RAN4 to further evaluate semi-static skipping indication in addition to DCI-based solution.</w:t>
            </w:r>
          </w:p>
          <w:p w14:paraId="11CE19F5" w14:textId="77777777" w:rsidR="00AC388A" w:rsidRDefault="00AC388A" w:rsidP="00EC5282">
            <w:pPr>
              <w:pStyle w:val="ListParagraph"/>
              <w:numPr>
                <w:ilvl w:val="2"/>
                <w:numId w:val="33"/>
              </w:numPr>
              <w:overflowPunct w:val="0"/>
              <w:autoSpaceDE w:val="0"/>
              <w:autoSpaceDN w:val="0"/>
              <w:adjustRightInd w:val="0"/>
              <w:spacing w:after="180"/>
              <w:textAlignment w:val="baseline"/>
            </w:pPr>
            <w:r>
              <w:t>Option 2a: RRC pattern-based</w:t>
            </w:r>
          </w:p>
          <w:p w14:paraId="2AC68BFF" w14:textId="77777777" w:rsidR="00AC388A" w:rsidRDefault="00AC388A" w:rsidP="00EC5282">
            <w:pPr>
              <w:pStyle w:val="ListParagraph"/>
              <w:numPr>
                <w:ilvl w:val="2"/>
                <w:numId w:val="33"/>
              </w:numPr>
              <w:overflowPunct w:val="0"/>
              <w:autoSpaceDE w:val="0"/>
              <w:autoSpaceDN w:val="0"/>
              <w:adjustRightInd w:val="0"/>
              <w:spacing w:after="180"/>
              <w:textAlignment w:val="baseline"/>
            </w:pPr>
            <w:r>
              <w:t>Option 2b: MAC CE bitmap for skipping indication</w:t>
            </w:r>
          </w:p>
          <w:p w14:paraId="1DF56DC3" w14:textId="77777777" w:rsidR="00AC388A" w:rsidRDefault="00AC388A" w:rsidP="00EC5282">
            <w:pPr>
              <w:pStyle w:val="ListParagraph"/>
              <w:numPr>
                <w:ilvl w:val="2"/>
                <w:numId w:val="33"/>
              </w:numPr>
              <w:overflowPunct w:val="0"/>
              <w:autoSpaceDE w:val="0"/>
              <w:autoSpaceDN w:val="0"/>
              <w:adjustRightInd w:val="0"/>
              <w:spacing w:after="180"/>
              <w:textAlignment w:val="baseline"/>
            </w:pPr>
            <w:r>
              <w:t>Option 2c: RRC configuration patterns with MAC CE activation</w:t>
            </w:r>
          </w:p>
          <w:p w14:paraId="327BDB21" w14:textId="46C323F0" w:rsidR="00FF798D" w:rsidRPr="00FF798D" w:rsidRDefault="00AC388A" w:rsidP="00EC5282">
            <w:pPr>
              <w:pStyle w:val="ListParagraph"/>
              <w:numPr>
                <w:ilvl w:val="1"/>
                <w:numId w:val="33"/>
              </w:numPr>
              <w:overflowPunct w:val="0"/>
              <w:autoSpaceDE w:val="0"/>
              <w:autoSpaceDN w:val="0"/>
              <w:adjustRightInd w:val="0"/>
              <w:spacing w:after="180"/>
              <w:textAlignment w:val="baseline"/>
              <w:rPr>
                <w:b/>
                <w:bCs/>
                <w:i/>
                <w:iCs/>
              </w:rPr>
            </w:pPr>
            <w:r>
              <w:t xml:space="preserve">Option 3: Network indicates by RRC which gaps can be </w:t>
            </w:r>
            <w:proofErr w:type="spellStart"/>
            <w:r>
              <w:t>skipped</w:t>
            </w:r>
            <w:proofErr w:type="spellEnd"/>
            <w:r>
              <w:t xml:space="preserve"> via DCI.</w:t>
            </w:r>
          </w:p>
        </w:tc>
      </w:tr>
    </w:tbl>
    <w:p w14:paraId="5B949F6A" w14:textId="6FB48A6F" w:rsidR="00FF798D" w:rsidRDefault="00FF798D" w:rsidP="002D2D1C">
      <w:pPr>
        <w:jc w:val="both"/>
        <w:rPr>
          <w:b/>
          <w:bCs/>
          <w:i/>
          <w:iCs/>
          <w:lang w:val="en-US"/>
        </w:rPr>
      </w:pPr>
    </w:p>
    <w:p w14:paraId="28D7F8C9" w14:textId="4F23CF8F" w:rsidR="00FF798D" w:rsidRPr="0053583A" w:rsidRDefault="002C693C" w:rsidP="0053583A">
      <w:pPr>
        <w:spacing w:before="240"/>
        <w:jc w:val="both"/>
        <w:rPr>
          <w:lang w:val="en-US"/>
        </w:rPr>
      </w:pPr>
      <w:r>
        <w:rPr>
          <w:lang w:val="en-US"/>
        </w:rPr>
        <w:t xml:space="preserve">Given the complexity of DCI triggering scheme and benefit of RRC based </w:t>
      </w:r>
      <w:r w:rsidR="00995033">
        <w:rPr>
          <w:lang w:val="en-US"/>
        </w:rPr>
        <w:t>signaling, semi-static solutions should be introduced</w:t>
      </w:r>
      <w:r w:rsidR="00BC66C4">
        <w:rPr>
          <w:lang w:val="en-US"/>
        </w:rPr>
        <w:t>.</w:t>
      </w:r>
    </w:p>
    <w:p w14:paraId="346EDB47" w14:textId="084DC3FA" w:rsidR="002D2D1C" w:rsidRDefault="002D2D1C" w:rsidP="002D2D1C">
      <w:pPr>
        <w:jc w:val="both"/>
        <w:rPr>
          <w:b/>
          <w:bCs/>
          <w:i/>
          <w:iCs/>
          <w:lang w:val="en-US"/>
        </w:rPr>
      </w:pPr>
      <w:r w:rsidRPr="006138DA">
        <w:rPr>
          <w:b/>
          <w:bCs/>
          <w:i/>
          <w:iCs/>
          <w:lang w:val="en-US"/>
        </w:rPr>
        <w:t xml:space="preserve">Proposal </w:t>
      </w:r>
      <w:r>
        <w:rPr>
          <w:b/>
          <w:bCs/>
          <w:i/>
          <w:iCs/>
          <w:lang w:val="en-US"/>
        </w:rPr>
        <w:t>1</w:t>
      </w:r>
      <w:r w:rsidR="00C5292D">
        <w:rPr>
          <w:b/>
          <w:bCs/>
          <w:i/>
          <w:iCs/>
          <w:lang w:val="en-US"/>
        </w:rPr>
        <w:t>2</w:t>
      </w:r>
      <w:r w:rsidRPr="006138DA">
        <w:rPr>
          <w:b/>
          <w:bCs/>
          <w:i/>
          <w:iCs/>
          <w:lang w:val="en-US"/>
        </w:rPr>
        <w:t>:</w:t>
      </w:r>
      <w:r>
        <w:rPr>
          <w:b/>
          <w:bCs/>
          <w:i/>
          <w:iCs/>
          <w:lang w:val="en-US"/>
        </w:rPr>
        <w:t xml:space="preserve"> </w:t>
      </w:r>
      <w:r w:rsidR="00BC66C4">
        <w:rPr>
          <w:b/>
          <w:bCs/>
          <w:i/>
          <w:iCs/>
          <w:lang w:val="en-US"/>
        </w:rPr>
        <w:t>RAN4 agrees to i</w:t>
      </w:r>
      <w:r w:rsidR="00296680">
        <w:rPr>
          <w:b/>
          <w:bCs/>
          <w:i/>
          <w:iCs/>
          <w:lang w:val="en-US"/>
        </w:rPr>
        <w:t>ntroduce</w:t>
      </w:r>
      <w:r>
        <w:rPr>
          <w:b/>
          <w:bCs/>
          <w:i/>
          <w:iCs/>
          <w:lang w:val="en-US"/>
        </w:rPr>
        <w:t xml:space="preserve"> RRC signaling</w:t>
      </w:r>
      <w:r w:rsidR="00296680">
        <w:rPr>
          <w:b/>
          <w:bCs/>
          <w:i/>
          <w:iCs/>
          <w:lang w:val="en-US"/>
        </w:rPr>
        <w:t xml:space="preserve"> indication</w:t>
      </w:r>
      <w:r>
        <w:rPr>
          <w:b/>
          <w:bCs/>
          <w:i/>
          <w:iCs/>
          <w:lang w:val="en-US"/>
        </w:rPr>
        <w:t xml:space="preserve"> for gap skipping and restriction skipping if supported.</w:t>
      </w:r>
    </w:p>
    <w:p w14:paraId="4F304109" w14:textId="2BDE7818" w:rsidR="0036168B" w:rsidRDefault="0036168B" w:rsidP="0068623A">
      <w:pPr>
        <w:spacing w:before="240"/>
        <w:jc w:val="both"/>
        <w:rPr>
          <w:lang w:val="en-US"/>
        </w:rPr>
      </w:pPr>
    </w:p>
    <w:p w14:paraId="719407F9" w14:textId="6B23F67A" w:rsidR="006F4ED8" w:rsidRDefault="00995033" w:rsidP="006F4ED8">
      <w:pPr>
        <w:spacing w:before="240"/>
        <w:jc w:val="both"/>
        <w:rPr>
          <w:rFonts w:ascii="Times" w:hAnsi="Times" w:cs="Times"/>
        </w:rPr>
      </w:pPr>
      <w:r>
        <w:rPr>
          <w:rFonts w:hint="eastAsia"/>
          <w:lang w:val="en-US"/>
        </w:rPr>
        <w:t>M</w:t>
      </w:r>
      <w:r>
        <w:rPr>
          <w:lang w:val="en-US"/>
        </w:rPr>
        <w:t xml:space="preserve">oreover, for DCI-based triggering scheme, </w:t>
      </w:r>
      <w:r w:rsidR="006F4ED8">
        <w:rPr>
          <w:rFonts w:ascii="Times" w:hAnsi="Times" w:cs="Times"/>
        </w:rPr>
        <w:t xml:space="preserve">it is expected that some restrictions should be put on the dynamic indication. For example, the gaps to be skipped during a time period is indicated by RRC in advance. The DCI indicated gaps are only selected from those configured by RRC. This will largely simplify UE measurement scheduler which only needs to be conducted after RRC reconfiguration and ensure mobility performance is not degraded too much. </w:t>
      </w:r>
    </w:p>
    <w:p w14:paraId="10B69C91" w14:textId="5BE2B7A4" w:rsidR="006F4ED8" w:rsidRDefault="006F4ED8" w:rsidP="006F4ED8">
      <w:pPr>
        <w:jc w:val="both"/>
        <w:rPr>
          <w:b/>
          <w:bCs/>
          <w:i/>
          <w:iCs/>
          <w:lang w:val="en-US"/>
        </w:rPr>
      </w:pPr>
      <w:r w:rsidRPr="006138DA">
        <w:rPr>
          <w:b/>
          <w:bCs/>
          <w:i/>
          <w:iCs/>
          <w:lang w:val="en-US"/>
        </w:rPr>
        <w:t xml:space="preserve">Proposal </w:t>
      </w:r>
      <w:r>
        <w:rPr>
          <w:b/>
          <w:bCs/>
          <w:i/>
          <w:iCs/>
          <w:lang w:val="en-US"/>
        </w:rPr>
        <w:t>1</w:t>
      </w:r>
      <w:r w:rsidR="00C5292D">
        <w:rPr>
          <w:b/>
          <w:bCs/>
          <w:i/>
          <w:iCs/>
          <w:lang w:val="en-US"/>
        </w:rPr>
        <w:t>3</w:t>
      </w:r>
      <w:r w:rsidRPr="006138DA">
        <w:rPr>
          <w:b/>
          <w:bCs/>
          <w:i/>
          <w:iCs/>
          <w:lang w:val="en-US"/>
        </w:rPr>
        <w:t>:</w:t>
      </w:r>
      <w:r>
        <w:rPr>
          <w:b/>
          <w:bCs/>
          <w:i/>
          <w:iCs/>
          <w:lang w:val="en-US"/>
        </w:rPr>
        <w:t xml:space="preserve"> RAN4 agrees that for DCI-based triggering scheme, </w:t>
      </w:r>
      <w:r w:rsidRPr="006F4ED8">
        <w:rPr>
          <w:b/>
          <w:bCs/>
          <w:i/>
          <w:iCs/>
          <w:lang w:val="en-US"/>
        </w:rPr>
        <w:t>the gaps to be skipped during a time period is indicated by RRC in advance</w:t>
      </w:r>
      <w:r>
        <w:rPr>
          <w:b/>
          <w:bCs/>
          <w:i/>
          <w:iCs/>
          <w:lang w:val="en-US"/>
        </w:rPr>
        <w:t>.</w:t>
      </w:r>
    </w:p>
    <w:p w14:paraId="37362A3F" w14:textId="33FF8A54" w:rsidR="00995033" w:rsidRPr="006F4ED8" w:rsidRDefault="00995033" w:rsidP="0068623A">
      <w:pPr>
        <w:spacing w:before="240"/>
        <w:jc w:val="both"/>
        <w:rPr>
          <w:lang w:val="en-US"/>
        </w:rPr>
      </w:pPr>
    </w:p>
    <w:p w14:paraId="6E295FED" w14:textId="3E89FF66" w:rsidR="00BC66C4" w:rsidRDefault="00BC66C4" w:rsidP="00BC66C4">
      <w:pPr>
        <w:spacing w:before="240"/>
        <w:jc w:val="both"/>
        <w:rPr>
          <w:lang w:val="en-US"/>
        </w:rPr>
      </w:pPr>
      <w:r>
        <w:rPr>
          <w:lang w:val="en-US"/>
        </w:rPr>
        <w:t>RAN1 designed a uniform triggering mechanism for both gap skipping and restriction skipping. However,</w:t>
      </w:r>
      <w:r w:rsidR="006F4ED8">
        <w:rPr>
          <w:lang w:val="en-US"/>
        </w:rPr>
        <w:t xml:space="preserve"> RAN4 agreed in the last meeting that only gap skipping is considered in the WI</w:t>
      </w:r>
      <w:r>
        <w:rPr>
          <w:lang w:val="en-US"/>
        </w:rPr>
        <w:t xml:space="preserve">. It </w:t>
      </w:r>
      <w:r w:rsidR="006F4ED8">
        <w:rPr>
          <w:lang w:val="en-US"/>
        </w:rPr>
        <w:t xml:space="preserve">also </w:t>
      </w:r>
      <w:r>
        <w:rPr>
          <w:lang w:val="en-US"/>
        </w:rPr>
        <w:t xml:space="preserve">needs to inform RAN1 of the conclusion on this. </w:t>
      </w:r>
    </w:p>
    <w:p w14:paraId="445207C0" w14:textId="14312BDB" w:rsidR="00BC66C4" w:rsidRDefault="00BC66C4" w:rsidP="00BC66C4">
      <w:pPr>
        <w:jc w:val="both"/>
        <w:rPr>
          <w:b/>
          <w:bCs/>
          <w:i/>
          <w:iCs/>
          <w:lang w:val="en-US"/>
        </w:rPr>
      </w:pPr>
      <w:r w:rsidRPr="006138DA">
        <w:rPr>
          <w:b/>
          <w:bCs/>
          <w:i/>
          <w:iCs/>
          <w:lang w:val="en-US"/>
        </w:rPr>
        <w:t xml:space="preserve">Proposal </w:t>
      </w:r>
      <w:r>
        <w:rPr>
          <w:b/>
          <w:bCs/>
          <w:i/>
          <w:iCs/>
          <w:lang w:val="en-US"/>
        </w:rPr>
        <w:t>1</w:t>
      </w:r>
      <w:r w:rsidR="00C5292D">
        <w:rPr>
          <w:b/>
          <w:bCs/>
          <w:i/>
          <w:iCs/>
          <w:lang w:val="en-US"/>
        </w:rPr>
        <w:t>4</w:t>
      </w:r>
      <w:r w:rsidRPr="006138DA">
        <w:rPr>
          <w:b/>
          <w:bCs/>
          <w:i/>
          <w:iCs/>
          <w:lang w:val="en-US"/>
        </w:rPr>
        <w:t>:</w:t>
      </w:r>
      <w:r>
        <w:rPr>
          <w:b/>
          <w:bCs/>
          <w:i/>
          <w:iCs/>
          <w:lang w:val="en-US"/>
        </w:rPr>
        <w:t xml:space="preserve"> RAN4 LS to RAN1</w:t>
      </w:r>
      <w:r w:rsidR="001546B0">
        <w:rPr>
          <w:b/>
          <w:bCs/>
          <w:i/>
          <w:iCs/>
          <w:lang w:val="en-US"/>
        </w:rPr>
        <w:t xml:space="preserve"> and RAN</w:t>
      </w:r>
      <w:r>
        <w:rPr>
          <w:b/>
          <w:bCs/>
          <w:i/>
          <w:iCs/>
          <w:lang w:val="en-US"/>
        </w:rPr>
        <w:t xml:space="preserve">2 the agreements on introduction of RRC-based </w:t>
      </w:r>
      <w:r w:rsidR="006F4ED8">
        <w:rPr>
          <w:b/>
          <w:bCs/>
          <w:i/>
          <w:iCs/>
          <w:lang w:val="en-US"/>
        </w:rPr>
        <w:t>triggering scheme and early indication for DCI-based triggering scheme</w:t>
      </w:r>
      <w:r>
        <w:rPr>
          <w:b/>
          <w:bCs/>
          <w:i/>
          <w:iCs/>
          <w:lang w:val="en-US"/>
        </w:rPr>
        <w:t>, and additionally</w:t>
      </w:r>
      <w:r w:rsidR="006F4ED8">
        <w:rPr>
          <w:b/>
          <w:bCs/>
          <w:i/>
          <w:iCs/>
          <w:lang w:val="en-US"/>
        </w:rPr>
        <w:t xml:space="preserve"> on only gap skipping is considered in the WI.</w:t>
      </w:r>
    </w:p>
    <w:p w14:paraId="76A68AD7" w14:textId="509C3490" w:rsidR="00BC66C4" w:rsidRDefault="00BC66C4" w:rsidP="0068623A">
      <w:pPr>
        <w:spacing w:before="240"/>
        <w:jc w:val="both"/>
        <w:rPr>
          <w:lang w:val="en-US"/>
        </w:rPr>
      </w:pPr>
    </w:p>
    <w:p w14:paraId="7AE0601F" w14:textId="6B585D10" w:rsidR="00702629" w:rsidRPr="002E30BA" w:rsidRDefault="00702629" w:rsidP="00702629">
      <w:pPr>
        <w:spacing w:before="240"/>
        <w:jc w:val="both"/>
        <w:rPr>
          <w:u w:val="single"/>
          <w:lang w:val="en-US"/>
        </w:rPr>
      </w:pPr>
      <w:r>
        <w:rPr>
          <w:u w:val="single"/>
          <w:lang w:val="en-US"/>
        </w:rPr>
        <w:t>Per-FR gap</w:t>
      </w:r>
    </w:p>
    <w:p w14:paraId="61613D04" w14:textId="2C7A16CB" w:rsidR="004C6EB4" w:rsidRPr="00762150" w:rsidRDefault="004C6EB4" w:rsidP="0068623A">
      <w:pPr>
        <w:spacing w:before="240"/>
        <w:jc w:val="both"/>
        <w:rPr>
          <w:lang w:val="en-US"/>
        </w:rPr>
      </w:pPr>
      <w:r>
        <w:rPr>
          <w:lang w:val="en-US"/>
        </w:rPr>
        <w:t>Regarding s</w:t>
      </w:r>
      <w:r w:rsidRPr="004C6EB4">
        <w:rPr>
          <w:lang w:val="en-US"/>
        </w:rPr>
        <w:t>kipping indication on frequency domain</w:t>
      </w:r>
      <w:r>
        <w:rPr>
          <w:lang w:val="en-US"/>
        </w:rPr>
        <w:t>, following proposals were presented in the last meeting.</w:t>
      </w:r>
    </w:p>
    <w:tbl>
      <w:tblPr>
        <w:tblStyle w:val="TableGrid"/>
        <w:tblW w:w="0" w:type="auto"/>
        <w:tblInd w:w="0" w:type="dxa"/>
        <w:tblLook w:val="04A0" w:firstRow="1" w:lastRow="0" w:firstColumn="1" w:lastColumn="0" w:noHBand="0" w:noVBand="1"/>
      </w:tblPr>
      <w:tblGrid>
        <w:gridCol w:w="9630"/>
      </w:tblGrid>
      <w:tr w:rsidR="00FF798D" w14:paraId="0CEAFA0D" w14:textId="77777777" w:rsidTr="00FF798D">
        <w:tc>
          <w:tcPr>
            <w:tcW w:w="9630" w:type="dxa"/>
          </w:tcPr>
          <w:p w14:paraId="4B182690" w14:textId="77777777" w:rsidR="004C6EB4" w:rsidRDefault="004C6EB4" w:rsidP="00EC5282">
            <w:pPr>
              <w:pStyle w:val="ListParagraph"/>
              <w:numPr>
                <w:ilvl w:val="0"/>
                <w:numId w:val="33"/>
              </w:numPr>
              <w:overflowPunct w:val="0"/>
              <w:autoSpaceDE w:val="0"/>
              <w:autoSpaceDN w:val="0"/>
              <w:adjustRightInd w:val="0"/>
              <w:spacing w:after="180"/>
              <w:textAlignment w:val="baseline"/>
            </w:pPr>
            <w:r>
              <w:t xml:space="preserve">Proposal 1: For the gap/restriction skipping impact in frequency domain, </w:t>
            </w:r>
          </w:p>
          <w:p w14:paraId="788C4B49"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For the gap skipping, depend on whether the UE capable of per-FR gap</w:t>
            </w:r>
          </w:p>
          <w:p w14:paraId="39311BB7" w14:textId="77777777" w:rsidR="004C6EB4" w:rsidRDefault="004C6EB4" w:rsidP="00EC5282">
            <w:pPr>
              <w:pStyle w:val="ListParagraph"/>
              <w:numPr>
                <w:ilvl w:val="2"/>
                <w:numId w:val="33"/>
              </w:numPr>
              <w:overflowPunct w:val="0"/>
              <w:autoSpaceDE w:val="0"/>
              <w:autoSpaceDN w:val="0"/>
              <w:adjustRightInd w:val="0"/>
              <w:spacing w:after="180"/>
              <w:textAlignment w:val="baseline"/>
            </w:pPr>
            <w:r>
              <w:t>If capable of per-FR gap, the skipping is only valid for the gap instance in the same FR with scheduled XR transmission.</w:t>
            </w:r>
          </w:p>
          <w:p w14:paraId="2C012069" w14:textId="77777777" w:rsidR="004C6EB4" w:rsidRDefault="004C6EB4" w:rsidP="00EC5282">
            <w:pPr>
              <w:pStyle w:val="ListParagraph"/>
              <w:numPr>
                <w:ilvl w:val="2"/>
                <w:numId w:val="33"/>
              </w:numPr>
              <w:overflowPunct w:val="0"/>
              <w:autoSpaceDE w:val="0"/>
              <w:autoSpaceDN w:val="0"/>
              <w:adjustRightInd w:val="0"/>
              <w:spacing w:after="180"/>
              <w:textAlignment w:val="baseline"/>
            </w:pPr>
            <w:r>
              <w:lastRenderedPageBreak/>
              <w:t>Otherwise, no need to distinguish different FR.</w:t>
            </w:r>
          </w:p>
          <w:p w14:paraId="42452952"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For the scheduling restriction skipping, reuse the principle defined in existing scheduling restriction to decide whether the intra-band/inter-band/same FR MO(s) would be skipped.</w:t>
            </w:r>
          </w:p>
          <w:p w14:paraId="724F0C12" w14:textId="77777777" w:rsidR="004C6EB4" w:rsidRDefault="004C6EB4" w:rsidP="00EC5282">
            <w:pPr>
              <w:pStyle w:val="ListParagraph"/>
              <w:numPr>
                <w:ilvl w:val="0"/>
                <w:numId w:val="33"/>
              </w:numPr>
              <w:overflowPunct w:val="0"/>
              <w:autoSpaceDE w:val="0"/>
              <w:autoSpaceDN w:val="0"/>
              <w:adjustRightInd w:val="0"/>
              <w:spacing w:after="180"/>
              <w:textAlignment w:val="baseline"/>
            </w:pPr>
            <w:r>
              <w:t xml:space="preserve">Proposal 2: </w:t>
            </w:r>
          </w:p>
          <w:p w14:paraId="5D8F1436"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 xml:space="preserve">RAN4 to investigate scheduling restrictions for CA if DCI skipping indication is sent on one of the CCs. </w:t>
            </w:r>
          </w:p>
          <w:p w14:paraId="55073741"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10DF9813" w14:textId="77777777" w:rsidR="004C6EB4" w:rsidRDefault="004C6EB4" w:rsidP="00EC5282">
            <w:pPr>
              <w:pStyle w:val="ListParagraph"/>
              <w:numPr>
                <w:ilvl w:val="0"/>
                <w:numId w:val="33"/>
              </w:numPr>
              <w:overflowPunct w:val="0"/>
              <w:autoSpaceDE w:val="0"/>
              <w:autoSpaceDN w:val="0"/>
              <w:adjustRightInd w:val="0"/>
              <w:spacing w:after="180"/>
              <w:textAlignment w:val="baseline"/>
            </w:pPr>
            <w:r>
              <w:t>Proposal 3 (Huawei): Depending on whether UE is configured with per-FR gap, if UE is configured with per-FR gap, the MG skipping only applies to the same FR and has no impacts on UE behavior on the other FR. If UE is configured with per-UE gap, the MG skipping applies to both FR.</w:t>
            </w:r>
          </w:p>
          <w:p w14:paraId="269DC067" w14:textId="6E14C7D5" w:rsidR="00FF798D" w:rsidRPr="00FF798D" w:rsidRDefault="004C6EB4" w:rsidP="00EC5282">
            <w:pPr>
              <w:pStyle w:val="ListParagraph"/>
              <w:numPr>
                <w:ilvl w:val="0"/>
                <w:numId w:val="33"/>
              </w:numPr>
              <w:overflowPunct w:val="0"/>
              <w:autoSpaceDE w:val="0"/>
              <w:autoSpaceDN w:val="0"/>
              <w:adjustRightInd w:val="0"/>
              <w:spacing w:after="180"/>
              <w:textAlignment w:val="baseline"/>
            </w:pPr>
            <w:r>
              <w:t xml:space="preserve">Proposal 4 (vivo): </w:t>
            </w:r>
            <w:r w:rsidRPr="002308FE">
              <w:t xml:space="preserve">RAN4 agrees to introduce RRC signaling of which gap or both gaps when per-FR gap is configured are to be </w:t>
            </w:r>
            <w:proofErr w:type="spellStart"/>
            <w:r w:rsidRPr="002308FE">
              <w:t>skipped</w:t>
            </w:r>
            <w:proofErr w:type="spellEnd"/>
            <w:r w:rsidRPr="002308FE">
              <w:t xml:space="preserve"> via further DCI indication.</w:t>
            </w:r>
          </w:p>
        </w:tc>
      </w:tr>
    </w:tbl>
    <w:p w14:paraId="0DB3CA0B" w14:textId="41D9D683" w:rsidR="00A620E5" w:rsidRDefault="00DB20FA" w:rsidP="0068623A">
      <w:pPr>
        <w:spacing w:before="240"/>
        <w:jc w:val="both"/>
        <w:rPr>
          <w:lang w:val="en-US"/>
        </w:rPr>
      </w:pPr>
      <w:r>
        <w:rPr>
          <w:lang w:val="en-US"/>
        </w:rPr>
        <w:lastRenderedPageBreak/>
        <w:t xml:space="preserve">RAN1 made following agreements </w:t>
      </w:r>
      <w:r w:rsidR="00707EE7">
        <w:rPr>
          <w:lang w:val="en-US"/>
        </w:rPr>
        <w:t>on DCI indication to skip a gap occasion.</w:t>
      </w:r>
    </w:p>
    <w:tbl>
      <w:tblPr>
        <w:tblStyle w:val="TableGrid"/>
        <w:tblW w:w="0" w:type="auto"/>
        <w:tblInd w:w="0" w:type="dxa"/>
        <w:tblLook w:val="04A0" w:firstRow="1" w:lastRow="0" w:firstColumn="1" w:lastColumn="0" w:noHBand="0" w:noVBand="1"/>
      </w:tblPr>
      <w:tblGrid>
        <w:gridCol w:w="9630"/>
      </w:tblGrid>
      <w:tr w:rsidR="00A620E5" w14:paraId="2B116EE5" w14:textId="77777777" w:rsidTr="00A620E5">
        <w:tc>
          <w:tcPr>
            <w:tcW w:w="9630" w:type="dxa"/>
          </w:tcPr>
          <w:p w14:paraId="56D818F0" w14:textId="77777777" w:rsidR="00A620E5" w:rsidRPr="00995E07" w:rsidRDefault="00A620E5" w:rsidP="00A620E5">
            <w:pPr>
              <w:rPr>
                <w:rFonts w:cs="Arial"/>
                <w:lang w:eastAsia="x-none"/>
              </w:rPr>
            </w:pPr>
            <w:r w:rsidRPr="00995E07">
              <w:rPr>
                <w:rFonts w:cs="Arial"/>
                <w:highlight w:val="green"/>
                <w:lang w:eastAsia="x-none"/>
              </w:rPr>
              <w:t>Agreement</w:t>
            </w:r>
          </w:p>
          <w:p w14:paraId="3B418F8C" w14:textId="77777777" w:rsidR="00A620E5" w:rsidRPr="00995E07" w:rsidRDefault="00A620E5" w:rsidP="00A620E5">
            <w:pPr>
              <w:spacing w:after="160" w:line="278" w:lineRule="auto"/>
              <w:contextualSpacing/>
              <w:rPr>
                <w:rFonts w:ascii="Times New Roman" w:hAnsi="Times New Roman"/>
              </w:rPr>
            </w:pPr>
            <w:r w:rsidRPr="00995E07">
              <w:rPr>
                <w:rFonts w:ascii="Times New Roman" w:hAnsi="Times New Roman"/>
              </w:rPr>
              <w:t xml:space="preserve">When measurement gap/restriction is indicated to be skipped by explicit indication by DCI format 1_1/1_2 that does not schedule PDSCH and </w:t>
            </w:r>
          </w:p>
          <w:p w14:paraId="5D2CB7F6" w14:textId="77777777" w:rsidR="00A620E5" w:rsidRPr="00995E07" w:rsidRDefault="00A620E5" w:rsidP="00EC5282">
            <w:pPr>
              <w:numPr>
                <w:ilvl w:val="0"/>
                <w:numId w:val="40"/>
              </w:numPr>
              <w:suppressAutoHyphens w:val="0"/>
              <w:overflowPunct/>
              <w:autoSpaceDE/>
              <w:spacing w:after="160" w:line="278" w:lineRule="auto"/>
              <w:contextualSpacing/>
              <w:textAlignment w:val="auto"/>
              <w:rPr>
                <w:rFonts w:ascii="Times New Roman" w:hAnsi="Times New Roman"/>
                <w:lang w:eastAsia="x-none"/>
              </w:rPr>
            </w:pPr>
            <w:r w:rsidRPr="00995E07">
              <w:rPr>
                <w:rFonts w:ascii="Times New Roman" w:hAnsi="Times New Roman"/>
                <w:lang w:eastAsia="x-none"/>
              </w:rPr>
              <w:t>if CIF field is present, the scheduled cell for the skipping indication is determined by CIF field.</w:t>
            </w:r>
          </w:p>
          <w:p w14:paraId="179A4ADC" w14:textId="77777777" w:rsidR="00A620E5" w:rsidRPr="006D5E5C" w:rsidRDefault="00A620E5" w:rsidP="00EC5282">
            <w:pPr>
              <w:numPr>
                <w:ilvl w:val="0"/>
                <w:numId w:val="40"/>
              </w:numPr>
              <w:suppressAutoHyphens w:val="0"/>
              <w:overflowPunct/>
              <w:autoSpaceDE/>
              <w:spacing w:after="160" w:line="278" w:lineRule="auto"/>
              <w:contextualSpacing/>
              <w:textAlignment w:val="auto"/>
              <w:rPr>
                <w:rFonts w:ascii="Times New Roman" w:hAnsi="Times New Roman"/>
                <w:lang w:eastAsia="x-none"/>
              </w:rPr>
            </w:pPr>
            <w:r w:rsidRPr="00995E07">
              <w:rPr>
                <w:rFonts w:ascii="Times New Roman" w:hAnsi="Times New Roman"/>
                <w:lang w:eastAsia="x-none"/>
              </w:rPr>
              <w:t>if CIF field is not present, the scheduled cell for the skipping indication is the scheduling cell.</w:t>
            </w:r>
          </w:p>
          <w:p w14:paraId="75E0ADDC" w14:textId="77777777" w:rsidR="00DB20FA" w:rsidRPr="005E3C68" w:rsidRDefault="00DB20FA" w:rsidP="00DB20FA">
            <w:pPr>
              <w:rPr>
                <w:lang w:eastAsia="x-none"/>
              </w:rPr>
            </w:pPr>
            <w:r w:rsidRPr="005E3C68">
              <w:rPr>
                <w:highlight w:val="green"/>
                <w:lang w:eastAsia="x-none"/>
              </w:rPr>
              <w:t>Agreement</w:t>
            </w:r>
          </w:p>
          <w:p w14:paraId="477ACDC1" w14:textId="77777777" w:rsidR="00DB20FA" w:rsidRPr="005E3C68" w:rsidRDefault="00DB20FA" w:rsidP="00DB20FA">
            <w:r w:rsidRPr="005E3C68">
              <w:t>For explicit indication by DCI to skip a particular gap/restriction, in addition to DCI formats 0_1/1_1 and 0_2/1_2, one bit indication can be included as a part of DCI formats 0_3/1_3.</w:t>
            </w:r>
          </w:p>
          <w:p w14:paraId="4D343044" w14:textId="77777777" w:rsidR="00DB20FA" w:rsidRPr="005E3C68" w:rsidRDefault="00DB20FA" w:rsidP="00EC5282">
            <w:pPr>
              <w:numPr>
                <w:ilvl w:val="0"/>
                <w:numId w:val="32"/>
              </w:numPr>
              <w:suppressAutoHyphens w:val="0"/>
              <w:overflowPunct/>
              <w:autoSpaceDE/>
              <w:spacing w:after="0"/>
              <w:contextualSpacing/>
              <w:textAlignment w:val="auto"/>
              <w:rPr>
                <w:lang w:eastAsia="x-none"/>
              </w:rPr>
            </w:pPr>
            <w:r w:rsidRPr="005E3C68">
              <w:rPr>
                <w:lang w:eastAsia="x-none"/>
              </w:rPr>
              <w:t>Explicit indication can be configured for each DCI format individually by higher layer.</w:t>
            </w:r>
          </w:p>
          <w:p w14:paraId="662C81A9" w14:textId="77777777" w:rsidR="00DB20FA" w:rsidRPr="005E3C68" w:rsidRDefault="00DB20FA" w:rsidP="00EC5282">
            <w:pPr>
              <w:numPr>
                <w:ilvl w:val="0"/>
                <w:numId w:val="32"/>
              </w:numPr>
              <w:suppressAutoHyphens w:val="0"/>
              <w:overflowPunct/>
              <w:autoSpaceDE/>
              <w:spacing w:after="0"/>
              <w:contextualSpacing/>
              <w:textAlignment w:val="auto"/>
              <w:rPr>
                <w:lang w:eastAsia="x-none"/>
              </w:rPr>
            </w:pPr>
            <w:r w:rsidRPr="005E3C68">
              <w:rPr>
                <w:lang w:eastAsia="x-none"/>
              </w:rPr>
              <w:t>The skipping indication corresponds to the first gap/restriction occasion among co-scheduled cells by the DCI (Type-1C field)</w:t>
            </w:r>
          </w:p>
          <w:p w14:paraId="7787AD54" w14:textId="5D07257F" w:rsidR="00DB20FA" w:rsidRDefault="00DB20FA" w:rsidP="00707EE7">
            <w:pPr>
              <w:contextualSpacing/>
              <w:rPr>
                <w:lang w:val="en-US"/>
              </w:rPr>
            </w:pPr>
            <w:r w:rsidRPr="005E3C68">
              <w:t>Above applies only for intra-band CA cases (same SCS for cells in the set of co-scheduled cells).</w:t>
            </w:r>
          </w:p>
        </w:tc>
      </w:tr>
    </w:tbl>
    <w:p w14:paraId="44FC40F3" w14:textId="2461695C" w:rsidR="00A620E5" w:rsidRDefault="00707EE7" w:rsidP="0068623A">
      <w:pPr>
        <w:spacing w:before="240"/>
        <w:jc w:val="both"/>
        <w:rPr>
          <w:lang w:val="en-US"/>
        </w:rPr>
      </w:pPr>
      <w:r>
        <w:rPr>
          <w:lang w:val="en-US"/>
        </w:rPr>
        <w:t>Based on whether PDSCH is scheduled or not, and whether CIF filed is present or not, the first gap occasion to be skipped is for what serving cells are clear. Eventually, frequency range is also clear based on the determined serving cells.</w:t>
      </w:r>
    </w:p>
    <w:p w14:paraId="59C3CA42" w14:textId="7CD6CF16" w:rsidR="00A679AD" w:rsidRDefault="00A679AD" w:rsidP="00A679AD">
      <w:pPr>
        <w:jc w:val="both"/>
        <w:rPr>
          <w:b/>
          <w:bCs/>
          <w:i/>
          <w:iCs/>
          <w:lang w:val="en-US"/>
        </w:rPr>
      </w:pPr>
      <w:r w:rsidRPr="006138DA">
        <w:rPr>
          <w:b/>
          <w:bCs/>
          <w:i/>
          <w:iCs/>
          <w:lang w:val="en-US"/>
        </w:rPr>
        <w:t xml:space="preserve">Proposal </w:t>
      </w:r>
      <w:r>
        <w:rPr>
          <w:b/>
          <w:bCs/>
          <w:i/>
          <w:iCs/>
          <w:lang w:val="en-US"/>
        </w:rPr>
        <w:t>1</w:t>
      </w:r>
      <w:r w:rsidR="00C5292D">
        <w:rPr>
          <w:b/>
          <w:bCs/>
          <w:i/>
          <w:iCs/>
          <w:lang w:val="en-US"/>
        </w:rPr>
        <w:t>5</w:t>
      </w:r>
      <w:r w:rsidRPr="006138DA">
        <w:rPr>
          <w:b/>
          <w:bCs/>
          <w:i/>
          <w:iCs/>
          <w:lang w:val="en-US"/>
        </w:rPr>
        <w:t>:</w:t>
      </w:r>
      <w:r>
        <w:rPr>
          <w:b/>
          <w:bCs/>
          <w:i/>
          <w:iCs/>
          <w:lang w:val="en-US"/>
        </w:rPr>
        <w:t xml:space="preserve"> RAN4 </w:t>
      </w:r>
      <w:r w:rsidR="00707EE7">
        <w:rPr>
          <w:b/>
          <w:bCs/>
          <w:i/>
          <w:iCs/>
          <w:lang w:val="en-US"/>
        </w:rPr>
        <w:t>doesn’t need to discuss the gap skipping in frequency domain as it is already clear based on RAN1 agreements</w:t>
      </w:r>
      <w:r>
        <w:rPr>
          <w:b/>
          <w:bCs/>
          <w:i/>
          <w:iCs/>
          <w:lang w:val="en-US"/>
        </w:rPr>
        <w:t>.</w:t>
      </w:r>
    </w:p>
    <w:p w14:paraId="6C0F47EA" w14:textId="77777777" w:rsidR="002E30BA" w:rsidRDefault="002E30BA"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0322C5C"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views on RRM requirements impact for XR in Rel-19</w:t>
      </w:r>
      <w:r w:rsidR="00745856">
        <w:t>,</w:t>
      </w:r>
      <w:r w:rsidR="002C3B52">
        <w:t xml:space="preserve"> </w:t>
      </w:r>
      <w:r w:rsidR="00745856">
        <w:t>UAI and triggering schemes</w:t>
      </w:r>
      <w:r w:rsidRPr="006138DA">
        <w:t>.</w:t>
      </w:r>
      <w:r>
        <w:t xml:space="preserve"> Following proposals and observations are present.</w:t>
      </w:r>
    </w:p>
    <w:p w14:paraId="21B3FC38" w14:textId="77777777" w:rsidR="00844B6C" w:rsidRPr="00951380" w:rsidRDefault="00844B6C" w:rsidP="00844B6C">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 xml:space="preserve">Send an LS to RAN2 and RAN1 to ask if NR-DC scenario is supported for gap cancellation from their perspective. </w:t>
      </w:r>
    </w:p>
    <w:p w14:paraId="0F5D5E86" w14:textId="7E5DB30C" w:rsidR="00844B6C" w:rsidRPr="00600AD6" w:rsidRDefault="00844B6C" w:rsidP="00844B6C">
      <w:pPr>
        <w:jc w:val="both"/>
        <w:rPr>
          <w:b/>
          <w:bCs/>
          <w:i/>
          <w:iCs/>
          <w:lang w:val="en-US"/>
        </w:rPr>
      </w:pPr>
      <w:r>
        <w:rPr>
          <w:b/>
          <w:bCs/>
          <w:i/>
          <w:iCs/>
          <w:lang w:val="en-US"/>
        </w:rPr>
        <w:t xml:space="preserve">Proposal </w:t>
      </w:r>
      <w:r w:rsidR="00FC2333">
        <w:rPr>
          <w:b/>
          <w:bCs/>
          <w:i/>
          <w:iCs/>
          <w:lang w:val="en-US"/>
        </w:rPr>
        <w:t>2</w:t>
      </w:r>
      <w:r w:rsidRPr="00CF2C51">
        <w:rPr>
          <w:b/>
          <w:bCs/>
          <w:i/>
          <w:iCs/>
          <w:lang w:val="en-US"/>
        </w:rPr>
        <w:t>:</w:t>
      </w:r>
      <w:r w:rsidRPr="007A343A">
        <w:rPr>
          <w:b/>
          <w:bCs/>
          <w:i/>
          <w:iCs/>
          <w:lang w:val="en-US"/>
        </w:rPr>
        <w:t xml:space="preserve"> </w:t>
      </w:r>
      <w:r>
        <w:rPr>
          <w:b/>
          <w:bCs/>
          <w:i/>
          <w:iCs/>
          <w:lang w:val="en-US"/>
        </w:rPr>
        <w:t>Option 1 is used to define requirements for gap skipping.</w:t>
      </w:r>
    </w:p>
    <w:p w14:paraId="58B90028" w14:textId="77777777" w:rsidR="00844B6C" w:rsidRPr="00600AD6" w:rsidRDefault="00844B6C" w:rsidP="00844B6C">
      <w:pPr>
        <w:jc w:val="both"/>
        <w:rPr>
          <w:b/>
          <w:bCs/>
          <w:i/>
          <w:iCs/>
          <w:lang w:val="en-US"/>
        </w:rPr>
      </w:pPr>
      <w:r>
        <w:rPr>
          <w:b/>
          <w:bCs/>
          <w:i/>
          <w:iCs/>
          <w:lang w:val="en-US"/>
        </w:rPr>
        <w:lastRenderedPageBreak/>
        <w:t>Proposal 3</w:t>
      </w:r>
      <w:r w:rsidRPr="00CF2C51">
        <w:rPr>
          <w:b/>
          <w:bCs/>
          <w:i/>
          <w:iCs/>
          <w:lang w:val="en-US"/>
        </w:rPr>
        <w:t>:</w:t>
      </w:r>
      <w:r w:rsidRPr="007A343A">
        <w:rPr>
          <w:b/>
          <w:bCs/>
          <w:i/>
          <w:iCs/>
          <w:lang w:val="en-US"/>
        </w:rPr>
        <w:t xml:space="preserve"> </w:t>
      </w:r>
      <w:r>
        <w:rPr>
          <w:b/>
          <w:bCs/>
          <w:i/>
          <w:iCs/>
          <w:lang w:val="en-US"/>
        </w:rPr>
        <w:t>Similar to type 1 MG, Type 2 MG can be considered if only per-UE gap or per-FR gap are configured.</w:t>
      </w:r>
    </w:p>
    <w:p w14:paraId="1024B3DC" w14:textId="77777777" w:rsidR="00FC2333" w:rsidRDefault="00FC2333" w:rsidP="00FC2333">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p>
    <w:p w14:paraId="6927E2DF" w14:textId="3A377F72" w:rsidR="00C5292D" w:rsidRDefault="00C5292D" w:rsidP="00C5292D">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955D8C">
        <w:rPr>
          <w:b/>
          <w:bCs/>
          <w:i/>
          <w:iCs/>
          <w:lang w:val="en-US"/>
        </w:rPr>
        <w:t>equirements in clause 9.15</w:t>
      </w:r>
      <w:r>
        <w:rPr>
          <w:b/>
          <w:bCs/>
          <w:i/>
          <w:iCs/>
          <w:lang w:val="en-US"/>
        </w:rPr>
        <w:t xml:space="preserve"> </w:t>
      </w:r>
      <w:r w:rsidRPr="00955D8C">
        <w:rPr>
          <w:b/>
          <w:bCs/>
          <w:i/>
          <w:iCs/>
          <w:lang w:val="en-US"/>
        </w:rPr>
        <w:t xml:space="preserve">NR inter-frequency L1 measurement </w:t>
      </w:r>
      <w:r>
        <w:rPr>
          <w:b/>
          <w:bCs/>
          <w:i/>
          <w:iCs/>
          <w:lang w:val="en-US"/>
        </w:rPr>
        <w:t>are</w:t>
      </w:r>
      <w:r w:rsidRPr="00955D8C">
        <w:rPr>
          <w:b/>
          <w:bCs/>
          <w:i/>
          <w:iCs/>
          <w:lang w:val="en-US"/>
        </w:rPr>
        <w:t xml:space="preserve"> updated for gap skipping</w:t>
      </w:r>
      <w:r>
        <w:rPr>
          <w:b/>
          <w:bCs/>
          <w:i/>
          <w:iCs/>
          <w:lang w:val="en-US"/>
        </w:rPr>
        <w:t>.</w:t>
      </w:r>
    </w:p>
    <w:p w14:paraId="7B0FA615" w14:textId="54A0E67A" w:rsidR="00844B6C" w:rsidRDefault="00844B6C" w:rsidP="00844B6C">
      <w:pPr>
        <w:jc w:val="both"/>
        <w:rPr>
          <w:b/>
          <w:bCs/>
          <w:i/>
          <w:iCs/>
          <w:lang w:val="en-US"/>
        </w:rPr>
      </w:pPr>
      <w:r w:rsidRPr="006138DA">
        <w:rPr>
          <w:b/>
          <w:bCs/>
          <w:i/>
          <w:iCs/>
          <w:lang w:val="en-US"/>
        </w:rPr>
        <w:t xml:space="preserve">Proposal </w:t>
      </w:r>
      <w:r w:rsidR="00C5292D">
        <w:rPr>
          <w:b/>
          <w:bCs/>
          <w:i/>
          <w:iCs/>
          <w:lang w:val="en-US"/>
        </w:rPr>
        <w:t>6</w:t>
      </w:r>
      <w:r w:rsidRPr="006138DA">
        <w:rPr>
          <w:b/>
          <w:bCs/>
          <w:i/>
          <w:iCs/>
          <w:lang w:val="en-US"/>
        </w:rPr>
        <w:t>:</w:t>
      </w:r>
      <w:r>
        <w:rPr>
          <w:b/>
          <w:bCs/>
          <w:i/>
          <w:iCs/>
          <w:lang w:val="en-US"/>
        </w:rPr>
        <w:t xml:space="preserve"> T</w:t>
      </w:r>
      <w:r w:rsidRPr="00953985">
        <w:rPr>
          <w:b/>
          <w:bCs/>
          <w:i/>
          <w:iCs/>
          <w:lang w:val="en-US"/>
        </w:rPr>
        <w:t>he patterns of gaps occasions not used for measurement within a time period</w:t>
      </w:r>
      <w:r>
        <w:rPr>
          <w:b/>
          <w:bCs/>
          <w:i/>
          <w:iCs/>
          <w:lang w:val="en-US"/>
        </w:rPr>
        <w:t xml:space="preserve"> should be provided as UE assistance information.</w:t>
      </w:r>
    </w:p>
    <w:p w14:paraId="4C3753E5" w14:textId="6A406A2F" w:rsidR="00844B6C" w:rsidRDefault="00844B6C" w:rsidP="00844B6C">
      <w:pPr>
        <w:jc w:val="both"/>
        <w:rPr>
          <w:b/>
          <w:bCs/>
          <w:i/>
          <w:iCs/>
          <w:lang w:val="en-US"/>
        </w:rPr>
      </w:pPr>
      <w:r w:rsidRPr="006138DA">
        <w:rPr>
          <w:b/>
          <w:bCs/>
          <w:i/>
          <w:iCs/>
          <w:lang w:val="en-US"/>
        </w:rPr>
        <w:t xml:space="preserve">Proposal </w:t>
      </w:r>
      <w:r w:rsidR="00C5292D">
        <w:rPr>
          <w:b/>
          <w:bCs/>
          <w:i/>
          <w:iCs/>
          <w:lang w:val="en-US"/>
        </w:rPr>
        <w:t>7</w:t>
      </w:r>
      <w:r w:rsidRPr="006138DA">
        <w:rPr>
          <w:b/>
          <w:bCs/>
          <w:i/>
          <w:iCs/>
          <w:lang w:val="en-US"/>
        </w:rPr>
        <w:t>:</w:t>
      </w:r>
      <w:r>
        <w:rPr>
          <w:b/>
          <w:bCs/>
          <w:i/>
          <w:iCs/>
          <w:lang w:val="en-US"/>
        </w:rPr>
        <w:t xml:space="preserve">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 so that UE can provide corresponding gap patterns that meet the percentage.</w:t>
      </w:r>
    </w:p>
    <w:p w14:paraId="1067034F" w14:textId="7BD0EEB8" w:rsidR="00844B6C" w:rsidRDefault="00844B6C" w:rsidP="00844B6C">
      <w:pPr>
        <w:jc w:val="both"/>
        <w:rPr>
          <w:b/>
          <w:bCs/>
          <w:i/>
          <w:iCs/>
          <w:lang w:val="en-US"/>
        </w:rPr>
      </w:pPr>
      <w:r w:rsidRPr="006138DA">
        <w:rPr>
          <w:b/>
          <w:bCs/>
          <w:i/>
          <w:iCs/>
          <w:lang w:val="en-US"/>
        </w:rPr>
        <w:t xml:space="preserve">Proposal </w:t>
      </w:r>
      <w:r w:rsidR="00C5292D">
        <w:rPr>
          <w:b/>
          <w:bCs/>
          <w:i/>
          <w:iCs/>
          <w:lang w:val="en-US"/>
        </w:rPr>
        <w:t>8</w:t>
      </w:r>
      <w:r w:rsidRPr="006138DA">
        <w:rPr>
          <w:b/>
          <w:bCs/>
          <w:i/>
          <w:iCs/>
          <w:lang w:val="en-US"/>
        </w:rPr>
        <w:t>:</w:t>
      </w:r>
      <w:r>
        <w:rPr>
          <w:b/>
          <w:bCs/>
          <w:i/>
          <w:iCs/>
          <w:lang w:val="en-US"/>
        </w:rPr>
        <w:t xml:space="preserve"> T</w:t>
      </w:r>
      <w:r w:rsidRPr="00222518">
        <w:rPr>
          <w:b/>
          <w:bCs/>
          <w:i/>
          <w:iCs/>
          <w:lang w:val="en-US"/>
        </w:rPr>
        <w:t>he maximum interval between two measurement occasions available for RRM measurements can be defined as UAI</w:t>
      </w:r>
      <w:r>
        <w:rPr>
          <w:b/>
          <w:bCs/>
          <w:i/>
          <w:iCs/>
          <w:lang w:val="en-US"/>
        </w:rPr>
        <w:t>.</w:t>
      </w:r>
    </w:p>
    <w:p w14:paraId="704FA4D7" w14:textId="0889D5A9" w:rsidR="00844B6C" w:rsidRDefault="00844B6C" w:rsidP="00844B6C">
      <w:pPr>
        <w:jc w:val="both"/>
        <w:rPr>
          <w:b/>
          <w:bCs/>
          <w:i/>
          <w:iCs/>
          <w:lang w:val="en-US"/>
        </w:rPr>
      </w:pPr>
      <w:r>
        <w:rPr>
          <w:b/>
          <w:bCs/>
          <w:i/>
          <w:iCs/>
          <w:lang w:val="en-US"/>
        </w:rPr>
        <w:t xml:space="preserve">Proposal </w:t>
      </w:r>
      <w:r w:rsidR="00C5292D">
        <w:rPr>
          <w:b/>
          <w:bCs/>
          <w:i/>
          <w:iCs/>
          <w:lang w:val="en-US"/>
        </w:rPr>
        <w:t>9</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541671ED" w14:textId="2EF65413" w:rsidR="00844B6C" w:rsidRDefault="00844B6C" w:rsidP="00844B6C">
      <w:pPr>
        <w:jc w:val="both"/>
        <w:rPr>
          <w:b/>
          <w:bCs/>
          <w:i/>
          <w:iCs/>
          <w:lang w:val="en-US"/>
        </w:rPr>
      </w:pPr>
      <w:r w:rsidRPr="006138DA">
        <w:rPr>
          <w:b/>
          <w:bCs/>
          <w:i/>
          <w:iCs/>
          <w:lang w:val="en-US"/>
        </w:rPr>
        <w:t xml:space="preserve">Proposal </w:t>
      </w:r>
      <w:r w:rsidR="00C5292D">
        <w:rPr>
          <w:b/>
          <w:bCs/>
          <w:i/>
          <w:iCs/>
          <w:lang w:val="en-US"/>
        </w:rPr>
        <w:t>10</w:t>
      </w:r>
      <w:r w:rsidRPr="006138DA">
        <w:rPr>
          <w:b/>
          <w:bCs/>
          <w:i/>
          <w:iCs/>
          <w:lang w:val="en-US"/>
        </w:rPr>
        <w:t>:</w:t>
      </w:r>
      <w:r>
        <w:rPr>
          <w:b/>
          <w:bCs/>
          <w:i/>
          <w:iCs/>
          <w:lang w:val="en-US"/>
        </w:rPr>
        <w:t xml:space="preserve"> The information about gaps not used for measurement are reported as UE capability rather than UE assistance information.</w:t>
      </w:r>
    </w:p>
    <w:p w14:paraId="780C9A48" w14:textId="29E8FD64" w:rsidR="0029232C" w:rsidRDefault="0029232C" w:rsidP="0029232C">
      <w:pPr>
        <w:jc w:val="both"/>
        <w:rPr>
          <w:b/>
          <w:bCs/>
          <w:i/>
          <w:iCs/>
          <w:lang w:val="en-US"/>
        </w:rPr>
      </w:pPr>
      <w:r w:rsidRPr="006138DA">
        <w:rPr>
          <w:b/>
          <w:bCs/>
          <w:i/>
          <w:iCs/>
          <w:lang w:val="en-US"/>
        </w:rPr>
        <w:t xml:space="preserve">Proposal </w:t>
      </w:r>
      <w:r>
        <w:rPr>
          <w:b/>
          <w:bCs/>
          <w:i/>
          <w:iCs/>
          <w:lang w:val="en-US"/>
        </w:rPr>
        <w:t>1</w:t>
      </w:r>
      <w:r w:rsidR="00C5292D">
        <w:rPr>
          <w:b/>
          <w:bCs/>
          <w:i/>
          <w:iCs/>
          <w:lang w:val="en-US"/>
        </w:rPr>
        <w:t>1</w:t>
      </w:r>
      <w:r w:rsidRPr="006138DA">
        <w:rPr>
          <w:b/>
          <w:bCs/>
          <w:i/>
          <w:iCs/>
          <w:lang w:val="en-US"/>
        </w:rPr>
        <w:t>:</w:t>
      </w:r>
      <w:r>
        <w:rPr>
          <w:b/>
          <w:bCs/>
          <w:i/>
          <w:iCs/>
          <w:lang w:val="en-US"/>
        </w:rPr>
        <w:t xml:space="preserve"> Send an LS to RAN2</w:t>
      </w:r>
      <w:r w:rsidR="001546B0">
        <w:rPr>
          <w:b/>
          <w:bCs/>
          <w:i/>
          <w:iCs/>
          <w:lang w:val="en-US"/>
        </w:rPr>
        <w:t xml:space="preserve"> and RAN1</w:t>
      </w:r>
      <w:r>
        <w:rPr>
          <w:b/>
          <w:bCs/>
          <w:i/>
          <w:iCs/>
          <w:lang w:val="en-US"/>
        </w:rPr>
        <w:t xml:space="preserve"> on RAN4 agreements about UE assistance information.</w:t>
      </w:r>
    </w:p>
    <w:p w14:paraId="09A81A7A" w14:textId="3EEE9CDE" w:rsidR="00844B6C" w:rsidRDefault="00844B6C" w:rsidP="00844B6C">
      <w:pPr>
        <w:jc w:val="both"/>
        <w:rPr>
          <w:b/>
          <w:bCs/>
          <w:i/>
          <w:iCs/>
          <w:lang w:val="en-US"/>
        </w:rPr>
      </w:pPr>
      <w:r w:rsidRPr="006138DA">
        <w:rPr>
          <w:b/>
          <w:bCs/>
          <w:i/>
          <w:iCs/>
          <w:lang w:val="en-US"/>
        </w:rPr>
        <w:t xml:space="preserve">Proposal </w:t>
      </w:r>
      <w:r>
        <w:rPr>
          <w:b/>
          <w:bCs/>
          <w:i/>
          <w:iCs/>
          <w:lang w:val="en-US"/>
        </w:rPr>
        <w:t>1</w:t>
      </w:r>
      <w:r w:rsidR="00C5292D">
        <w:rPr>
          <w:b/>
          <w:bCs/>
          <w:i/>
          <w:iCs/>
          <w:lang w:val="en-US"/>
        </w:rPr>
        <w:t>2</w:t>
      </w:r>
      <w:r w:rsidRPr="006138DA">
        <w:rPr>
          <w:b/>
          <w:bCs/>
          <w:i/>
          <w:iCs/>
          <w:lang w:val="en-US"/>
        </w:rPr>
        <w:t>:</w:t>
      </w:r>
      <w:r>
        <w:rPr>
          <w:b/>
          <w:bCs/>
          <w:i/>
          <w:iCs/>
          <w:lang w:val="en-US"/>
        </w:rPr>
        <w:t xml:space="preserve"> RAN4 agrees to introduce RRC signaling indication for gap skipping and restriction skipping if supported.</w:t>
      </w:r>
    </w:p>
    <w:p w14:paraId="259969B4" w14:textId="4BB059DF" w:rsidR="00844B6C" w:rsidRDefault="00844B6C" w:rsidP="00844B6C">
      <w:pPr>
        <w:jc w:val="both"/>
        <w:rPr>
          <w:b/>
          <w:bCs/>
          <w:i/>
          <w:iCs/>
          <w:lang w:val="en-US"/>
        </w:rPr>
      </w:pPr>
      <w:r w:rsidRPr="006138DA">
        <w:rPr>
          <w:b/>
          <w:bCs/>
          <w:i/>
          <w:iCs/>
          <w:lang w:val="en-US"/>
        </w:rPr>
        <w:t xml:space="preserve">Proposal </w:t>
      </w:r>
      <w:r>
        <w:rPr>
          <w:b/>
          <w:bCs/>
          <w:i/>
          <w:iCs/>
          <w:lang w:val="en-US"/>
        </w:rPr>
        <w:t>1</w:t>
      </w:r>
      <w:r w:rsidR="00C5292D">
        <w:rPr>
          <w:b/>
          <w:bCs/>
          <w:i/>
          <w:iCs/>
          <w:lang w:val="en-US"/>
        </w:rPr>
        <w:t>3</w:t>
      </w:r>
      <w:r w:rsidRPr="006138DA">
        <w:rPr>
          <w:b/>
          <w:bCs/>
          <w:i/>
          <w:iCs/>
          <w:lang w:val="en-US"/>
        </w:rPr>
        <w:t>:</w:t>
      </w:r>
      <w:r>
        <w:rPr>
          <w:b/>
          <w:bCs/>
          <w:i/>
          <w:iCs/>
          <w:lang w:val="en-US"/>
        </w:rPr>
        <w:t xml:space="preserve"> RAN4 agrees that for DCI-based triggering scheme, </w:t>
      </w:r>
      <w:r w:rsidRPr="006F4ED8">
        <w:rPr>
          <w:b/>
          <w:bCs/>
          <w:i/>
          <w:iCs/>
          <w:lang w:val="en-US"/>
        </w:rPr>
        <w:t>the gaps to be skipped during a time period is indicated by RRC in advance</w:t>
      </w:r>
      <w:r>
        <w:rPr>
          <w:b/>
          <w:bCs/>
          <w:i/>
          <w:iCs/>
          <w:lang w:val="en-US"/>
        </w:rPr>
        <w:t>.</w:t>
      </w:r>
    </w:p>
    <w:p w14:paraId="67311F69" w14:textId="6161394B" w:rsidR="00844B6C" w:rsidRDefault="00844B6C" w:rsidP="00844B6C">
      <w:pPr>
        <w:jc w:val="both"/>
        <w:rPr>
          <w:b/>
          <w:bCs/>
          <w:i/>
          <w:iCs/>
          <w:lang w:val="en-US"/>
        </w:rPr>
      </w:pPr>
      <w:r w:rsidRPr="006138DA">
        <w:rPr>
          <w:b/>
          <w:bCs/>
          <w:i/>
          <w:iCs/>
          <w:lang w:val="en-US"/>
        </w:rPr>
        <w:t xml:space="preserve">Proposal </w:t>
      </w:r>
      <w:r>
        <w:rPr>
          <w:b/>
          <w:bCs/>
          <w:i/>
          <w:iCs/>
          <w:lang w:val="en-US"/>
        </w:rPr>
        <w:t>1</w:t>
      </w:r>
      <w:r w:rsidR="00C5292D">
        <w:rPr>
          <w:b/>
          <w:bCs/>
          <w:i/>
          <w:iCs/>
          <w:lang w:val="en-US"/>
        </w:rPr>
        <w:t>4</w:t>
      </w:r>
      <w:r w:rsidRPr="006138DA">
        <w:rPr>
          <w:b/>
          <w:bCs/>
          <w:i/>
          <w:iCs/>
          <w:lang w:val="en-US"/>
        </w:rPr>
        <w:t>:</w:t>
      </w:r>
      <w:r>
        <w:rPr>
          <w:b/>
          <w:bCs/>
          <w:i/>
          <w:iCs/>
          <w:lang w:val="en-US"/>
        </w:rPr>
        <w:t xml:space="preserve"> RAN4 LS to RAN1</w:t>
      </w:r>
      <w:r w:rsidR="001546B0">
        <w:rPr>
          <w:b/>
          <w:bCs/>
          <w:i/>
          <w:iCs/>
          <w:lang w:val="en-US"/>
        </w:rPr>
        <w:t xml:space="preserve"> and RAN</w:t>
      </w:r>
      <w:r>
        <w:rPr>
          <w:b/>
          <w:bCs/>
          <w:i/>
          <w:iCs/>
          <w:lang w:val="en-US"/>
        </w:rPr>
        <w:t>2 the agreements on introduction of RRC-based triggering scheme and early indication for DCI-based triggering scheme, and additionally on only gap skipping is considered in the WI.</w:t>
      </w:r>
    </w:p>
    <w:p w14:paraId="29D2E088" w14:textId="4D5C240C" w:rsidR="00844B6C" w:rsidRDefault="00844B6C" w:rsidP="00844B6C">
      <w:pPr>
        <w:jc w:val="both"/>
        <w:rPr>
          <w:b/>
          <w:bCs/>
          <w:i/>
          <w:iCs/>
          <w:lang w:val="en-US"/>
        </w:rPr>
      </w:pPr>
      <w:r w:rsidRPr="006138DA">
        <w:rPr>
          <w:b/>
          <w:bCs/>
          <w:i/>
          <w:iCs/>
          <w:lang w:val="en-US"/>
        </w:rPr>
        <w:t xml:space="preserve">Proposal </w:t>
      </w:r>
      <w:r>
        <w:rPr>
          <w:b/>
          <w:bCs/>
          <w:i/>
          <w:iCs/>
          <w:lang w:val="en-US"/>
        </w:rPr>
        <w:t>1</w:t>
      </w:r>
      <w:r w:rsidR="00C5292D">
        <w:rPr>
          <w:b/>
          <w:bCs/>
          <w:i/>
          <w:iCs/>
          <w:lang w:val="en-US"/>
        </w:rPr>
        <w:t>5</w:t>
      </w:r>
      <w:r w:rsidRPr="006138DA">
        <w:rPr>
          <w:b/>
          <w:bCs/>
          <w:i/>
          <w:iCs/>
          <w:lang w:val="en-US"/>
        </w:rPr>
        <w:t>:</w:t>
      </w:r>
      <w:r>
        <w:rPr>
          <w:b/>
          <w:bCs/>
          <w:i/>
          <w:iCs/>
          <w:lang w:val="en-US"/>
        </w:rPr>
        <w:t xml:space="preserve"> RAN4 doesn’t need to discuss the gap skipping in frequency domain as it is already clear based on RAN1 agreements.</w:t>
      </w:r>
    </w:p>
    <w:p w14:paraId="34460911" w14:textId="77777777" w:rsidR="00B17A3E" w:rsidRPr="00844B6C" w:rsidRDefault="00B17A3E" w:rsidP="009A5A21">
      <w:pPr>
        <w:jc w:val="both"/>
        <w:rPr>
          <w:b/>
          <w:bCs/>
          <w:i/>
          <w:iCs/>
          <w:lang w:val="en-US"/>
        </w:rPr>
      </w:pPr>
    </w:p>
    <w:p w14:paraId="7F880931" w14:textId="4DFBFD54" w:rsidR="009D6620" w:rsidRDefault="009D6620" w:rsidP="009D6620">
      <w:pPr>
        <w:jc w:val="both"/>
        <w:rPr>
          <w:b/>
          <w:bCs/>
          <w:i/>
          <w:iCs/>
          <w:lang w:val="en-US"/>
        </w:rPr>
      </w:pPr>
      <w:r>
        <w:rPr>
          <w:b/>
          <w:bCs/>
          <w:i/>
          <w:iCs/>
          <w:lang w:val="en-US"/>
        </w:rPr>
        <w:t>Observation</w:t>
      </w:r>
      <w:r w:rsidRPr="006138DA">
        <w:rPr>
          <w:b/>
          <w:bCs/>
          <w:i/>
          <w:iCs/>
          <w:lang w:val="en-US"/>
        </w:rPr>
        <w:t xml:space="preserve"> </w:t>
      </w:r>
      <w:r w:rsidR="00745856">
        <w:rPr>
          <w:b/>
          <w:bCs/>
          <w:i/>
          <w:iCs/>
          <w:lang w:val="en-US"/>
        </w:rPr>
        <w:t>1</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20D58D7F" w14:textId="4504A26A" w:rsidR="009D6620" w:rsidRDefault="009D6620" w:rsidP="009D6620">
      <w:pPr>
        <w:jc w:val="both"/>
        <w:rPr>
          <w:b/>
          <w:bCs/>
          <w:i/>
          <w:iCs/>
          <w:lang w:val="en-US"/>
        </w:rPr>
      </w:pPr>
      <w:r>
        <w:rPr>
          <w:b/>
          <w:bCs/>
          <w:i/>
          <w:iCs/>
          <w:lang w:val="en-US"/>
        </w:rPr>
        <w:t>Observation</w:t>
      </w:r>
      <w:r w:rsidRPr="006138DA">
        <w:rPr>
          <w:b/>
          <w:bCs/>
          <w:i/>
          <w:iCs/>
          <w:lang w:val="en-US"/>
        </w:rPr>
        <w:t xml:space="preserve"> </w:t>
      </w:r>
      <w:r w:rsidR="00745856">
        <w:rPr>
          <w:b/>
          <w:bCs/>
          <w:i/>
          <w:iCs/>
          <w:lang w:val="en-US"/>
        </w:rPr>
        <w:t>2</w:t>
      </w:r>
      <w:r w:rsidRPr="006138DA">
        <w:rPr>
          <w:b/>
          <w:bCs/>
          <w:i/>
          <w:iCs/>
          <w:lang w:val="en-US"/>
        </w:rPr>
        <w:t>:</w:t>
      </w:r>
      <w:r>
        <w:rPr>
          <w:b/>
          <w:bCs/>
          <w:i/>
          <w:iCs/>
          <w:lang w:val="en-US"/>
        </w:rPr>
        <w:t xml:space="preserve"> It is up to UE implementation which gaps are not used for measurements under current measurement configuration.</w:t>
      </w:r>
    </w:p>
    <w:p w14:paraId="5045F04B" w14:textId="34985005" w:rsidR="009D6620" w:rsidRDefault="009D6620" w:rsidP="009D6620">
      <w:pPr>
        <w:jc w:val="both"/>
        <w:rPr>
          <w:b/>
          <w:bCs/>
          <w:i/>
          <w:iCs/>
          <w:lang w:val="en-US"/>
        </w:rPr>
      </w:pPr>
      <w:r>
        <w:rPr>
          <w:b/>
          <w:bCs/>
          <w:i/>
          <w:iCs/>
          <w:lang w:val="en-US"/>
        </w:rPr>
        <w:t>Observation</w:t>
      </w:r>
      <w:r w:rsidRPr="006138DA">
        <w:rPr>
          <w:b/>
          <w:bCs/>
          <w:i/>
          <w:iCs/>
          <w:lang w:val="en-US"/>
        </w:rPr>
        <w:t xml:space="preserve"> </w:t>
      </w:r>
      <w:r w:rsidR="00745856">
        <w:rPr>
          <w:b/>
          <w:bCs/>
          <w:i/>
          <w:iCs/>
          <w:lang w:val="en-US"/>
        </w:rPr>
        <w:t>3</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175418AB" w14:textId="60E0F5CF" w:rsidR="009D6620" w:rsidRDefault="009D6620" w:rsidP="009D6620">
      <w:pPr>
        <w:jc w:val="both"/>
        <w:rPr>
          <w:b/>
          <w:bCs/>
          <w:i/>
          <w:iCs/>
          <w:lang w:val="en-US"/>
        </w:rPr>
      </w:pPr>
      <w:r>
        <w:rPr>
          <w:b/>
          <w:bCs/>
          <w:i/>
          <w:iCs/>
          <w:lang w:val="en-US"/>
        </w:rPr>
        <w:t xml:space="preserve">Observation </w:t>
      </w:r>
      <w:r w:rsidR="00745856">
        <w:rPr>
          <w:b/>
          <w:bCs/>
          <w:i/>
          <w:iCs/>
          <w:lang w:val="en-US"/>
        </w:rPr>
        <w:t>4</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105ED4F9" w14:textId="77777777" w:rsidR="00D915E0" w:rsidRPr="002B6FF4"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39B2E25" w14:textId="0158DAF0" w:rsidR="00010D73" w:rsidRDefault="00DB4DB7" w:rsidP="00153333">
      <w:pPr>
        <w:pStyle w:val="ListParagraph"/>
        <w:numPr>
          <w:ilvl w:val="0"/>
          <w:numId w:val="24"/>
        </w:numPr>
        <w:spacing w:before="240" w:after="0"/>
        <w:rPr>
          <w:szCs w:val="22"/>
        </w:rPr>
      </w:pPr>
      <w:r w:rsidRPr="00DB4DB7">
        <w:rPr>
          <w:szCs w:val="22"/>
        </w:rPr>
        <w:t>R4-2502700</w:t>
      </w:r>
      <w:r w:rsidRPr="00DB4DB7">
        <w:rPr>
          <w:szCs w:val="22"/>
        </w:rPr>
        <w:tab/>
        <w:t>WF on RRM requirements for NR_XR_Ph3</w:t>
      </w:r>
      <w:r w:rsidR="00153333">
        <w:rPr>
          <w:rFonts w:hint="eastAsia"/>
          <w:szCs w:val="22"/>
        </w:rPr>
        <w:t>,</w:t>
      </w:r>
      <w:r w:rsidR="00153333" w:rsidRPr="00153333">
        <w:rPr>
          <w:szCs w:val="22"/>
        </w:rPr>
        <w:t xml:space="preserve"> Nokia</w:t>
      </w:r>
    </w:p>
    <w:p w14:paraId="6D22FF7D" w14:textId="52E513C1" w:rsidR="00DE46B5" w:rsidRPr="00092A7D" w:rsidRDefault="00DE46B5" w:rsidP="001C681B">
      <w:pPr>
        <w:pStyle w:val="ListParagraph"/>
        <w:numPr>
          <w:ilvl w:val="0"/>
          <w:numId w:val="24"/>
        </w:numPr>
        <w:spacing w:before="240" w:after="0"/>
        <w:rPr>
          <w:szCs w:val="22"/>
        </w:rPr>
      </w:pPr>
      <w:r w:rsidRPr="00092A7D">
        <w:rPr>
          <w:szCs w:val="22"/>
        </w:rPr>
        <w:t>R1-2405736</w:t>
      </w:r>
      <w:r w:rsidRPr="00092A7D">
        <w:rPr>
          <w:szCs w:val="22"/>
        </w:rPr>
        <w:tab/>
        <w:t>LS on UE assistance information</w:t>
      </w:r>
      <w:r w:rsidRPr="00092A7D">
        <w:rPr>
          <w:rFonts w:hint="eastAsia"/>
          <w:szCs w:val="22"/>
        </w:rPr>
        <w:t>,</w:t>
      </w:r>
      <w:r w:rsidRPr="00092A7D">
        <w:rPr>
          <w:szCs w:val="22"/>
        </w:rPr>
        <w:t xml:space="preserve"> RAN1</w:t>
      </w:r>
    </w:p>
    <w:p w14:paraId="5D6575BD" w14:textId="10095FEB" w:rsidR="00A74968" w:rsidRPr="00092A7D" w:rsidRDefault="00DE46B5" w:rsidP="00A74968">
      <w:pPr>
        <w:pStyle w:val="ListParagraph"/>
        <w:numPr>
          <w:ilvl w:val="0"/>
          <w:numId w:val="24"/>
        </w:numPr>
        <w:spacing w:before="240" w:after="0"/>
        <w:rPr>
          <w:szCs w:val="22"/>
        </w:rPr>
      </w:pPr>
      <w:r w:rsidRPr="00092A7D">
        <w:rPr>
          <w:szCs w:val="22"/>
        </w:rPr>
        <w:t>R1-2407561</w:t>
      </w:r>
      <w:r w:rsidR="00A74968" w:rsidRPr="00092A7D">
        <w:rPr>
          <w:szCs w:val="22"/>
        </w:rPr>
        <w:tab/>
      </w:r>
      <w:r w:rsidRPr="00092A7D">
        <w:rPr>
          <w:szCs w:val="22"/>
        </w:rPr>
        <w:t>LS on gaps/restrictions that are caused by RRM measurements</w:t>
      </w:r>
      <w:r w:rsidR="00A74968" w:rsidRPr="00092A7D">
        <w:rPr>
          <w:szCs w:val="22"/>
        </w:rPr>
        <w:t xml:space="preserve">, </w:t>
      </w:r>
      <w:r w:rsidRPr="00092A7D">
        <w:rPr>
          <w:szCs w:val="22"/>
        </w:rPr>
        <w:t>RAN1</w:t>
      </w:r>
    </w:p>
    <w:p w14:paraId="52B17617" w14:textId="58A10771" w:rsidR="009609FE" w:rsidRPr="00092A7D" w:rsidRDefault="009609FE" w:rsidP="00A74968">
      <w:pPr>
        <w:pStyle w:val="ListParagraph"/>
        <w:numPr>
          <w:ilvl w:val="0"/>
          <w:numId w:val="24"/>
        </w:numPr>
        <w:spacing w:before="240" w:after="0"/>
        <w:rPr>
          <w:szCs w:val="22"/>
        </w:rPr>
      </w:pPr>
      <w:r w:rsidRPr="00092A7D">
        <w:rPr>
          <w:szCs w:val="22"/>
        </w:rPr>
        <w:t>R4-2420198</w:t>
      </w:r>
      <w:r w:rsidRPr="00092A7D">
        <w:rPr>
          <w:szCs w:val="22"/>
        </w:rPr>
        <w:tab/>
        <w:t>Response LS on gaps/restrictions that are caused by RRM measurements, RAN4</w:t>
      </w:r>
    </w:p>
    <w:p w14:paraId="52234D72" w14:textId="690EDF9E" w:rsidR="00293804" w:rsidRDefault="001E0C3E" w:rsidP="001E0C3E">
      <w:pPr>
        <w:pStyle w:val="ListParagraph"/>
        <w:numPr>
          <w:ilvl w:val="0"/>
          <w:numId w:val="24"/>
        </w:numPr>
        <w:spacing w:before="240" w:after="0"/>
        <w:rPr>
          <w:szCs w:val="22"/>
        </w:rPr>
      </w:pPr>
      <w:r w:rsidRPr="001E0C3E">
        <w:rPr>
          <w:szCs w:val="22"/>
        </w:rPr>
        <w:t>R4-2415198</w:t>
      </w:r>
      <w:r w:rsidRPr="001E0C3E">
        <w:rPr>
          <w:szCs w:val="22"/>
        </w:rPr>
        <w:tab/>
        <w:t>Further discussion on RRM impacts for XR and reply LS</w:t>
      </w:r>
      <w:r>
        <w:rPr>
          <w:szCs w:val="22"/>
        </w:rPr>
        <w:t>,</w:t>
      </w:r>
      <w:r w:rsidRPr="001E0C3E">
        <w:rPr>
          <w:szCs w:val="22"/>
        </w:rPr>
        <w:t xml:space="preserve"> vivo</w:t>
      </w:r>
    </w:p>
    <w:p w14:paraId="7AA596E6" w14:textId="48D3CEA7" w:rsidR="00293804" w:rsidRDefault="00293804" w:rsidP="002D1907">
      <w:pPr>
        <w:pStyle w:val="ListParagraph"/>
        <w:numPr>
          <w:ilvl w:val="0"/>
          <w:numId w:val="24"/>
        </w:numPr>
        <w:spacing w:before="240" w:after="0"/>
        <w:rPr>
          <w:szCs w:val="22"/>
        </w:rPr>
      </w:pPr>
      <w:r w:rsidRPr="00293804">
        <w:rPr>
          <w:szCs w:val="22"/>
        </w:rPr>
        <w:lastRenderedPageBreak/>
        <w:t>R4-2418759</w:t>
      </w:r>
      <w:r w:rsidRPr="00293804">
        <w:rPr>
          <w:szCs w:val="22"/>
        </w:rPr>
        <w:tab/>
        <w:t>Further discussion on RRM impacts for XR and reply LS, vivo</w:t>
      </w:r>
    </w:p>
    <w:p w14:paraId="00ABAF9E" w14:textId="27FED288" w:rsidR="00DB4DB7" w:rsidRDefault="00DB4DB7" w:rsidP="00DB4DB7">
      <w:pPr>
        <w:pStyle w:val="ListParagraph"/>
        <w:numPr>
          <w:ilvl w:val="0"/>
          <w:numId w:val="24"/>
        </w:numPr>
        <w:spacing w:before="240" w:after="0"/>
        <w:rPr>
          <w:szCs w:val="22"/>
        </w:rPr>
      </w:pPr>
      <w:r w:rsidRPr="00DB4DB7">
        <w:rPr>
          <w:szCs w:val="22"/>
        </w:rPr>
        <w:t>R4-2500827</w:t>
      </w:r>
      <w:r w:rsidRPr="00DB4DB7">
        <w:rPr>
          <w:szCs w:val="22"/>
        </w:rPr>
        <w:tab/>
        <w:t>Further discussion on RRM requirements for XR</w:t>
      </w:r>
      <w:r>
        <w:rPr>
          <w:szCs w:val="22"/>
        </w:rPr>
        <w:t>,</w:t>
      </w:r>
      <w:r w:rsidRPr="00DB4DB7">
        <w:rPr>
          <w:szCs w:val="22"/>
        </w:rPr>
        <w:t xml:space="preserve"> vivo</w:t>
      </w:r>
    </w:p>
    <w:p w14:paraId="6EF2BE05" w14:textId="0288381B" w:rsidR="00092A7D" w:rsidRPr="00B17A3E" w:rsidRDefault="00092A7D" w:rsidP="00092A7D">
      <w:pPr>
        <w:pStyle w:val="ListParagraph"/>
        <w:numPr>
          <w:ilvl w:val="0"/>
          <w:numId w:val="24"/>
        </w:numPr>
        <w:spacing w:before="240" w:after="0"/>
        <w:rPr>
          <w:szCs w:val="22"/>
        </w:rPr>
      </w:pPr>
      <w:r w:rsidRPr="00B17A3E">
        <w:rPr>
          <w:szCs w:val="22"/>
        </w:rPr>
        <w:t>R4-25</w:t>
      </w:r>
      <w:r w:rsidR="00B17A3E" w:rsidRPr="00B17A3E">
        <w:rPr>
          <w:szCs w:val="22"/>
        </w:rPr>
        <w:t>04029</w:t>
      </w:r>
      <w:r w:rsidRPr="00B17A3E">
        <w:rPr>
          <w:szCs w:val="22"/>
        </w:rPr>
        <w:tab/>
        <w:t xml:space="preserve">draft CR on NR inter-frequency L1 measurement for </w:t>
      </w:r>
      <w:r w:rsidR="00B17A3E" w:rsidRPr="00B17A3E">
        <w:rPr>
          <w:rFonts w:hint="eastAsia"/>
          <w:szCs w:val="22"/>
        </w:rPr>
        <w:t>XR</w:t>
      </w:r>
      <w:r w:rsidRPr="00B17A3E">
        <w:rPr>
          <w:szCs w:val="22"/>
        </w:rPr>
        <w:t>, vivo</w:t>
      </w:r>
    </w:p>
    <w:p w14:paraId="30C443E0" w14:textId="77777777" w:rsidR="00092A7D" w:rsidRDefault="00092A7D" w:rsidP="00092A7D">
      <w:pPr>
        <w:spacing w:before="240" w:after="0"/>
        <w:rPr>
          <w:szCs w:val="22"/>
        </w:rPr>
      </w:pPr>
    </w:p>
    <w:p w14:paraId="411AA206" w14:textId="18D14EAF" w:rsidR="00A96888" w:rsidRPr="00092A7D" w:rsidRDefault="00A96888" w:rsidP="00092A7D">
      <w:pPr>
        <w:spacing w:before="240" w:after="0"/>
        <w:rPr>
          <w:szCs w:val="22"/>
        </w:rPr>
      </w:pPr>
      <w:r w:rsidRPr="00092A7D">
        <w:rPr>
          <w:szCs w:val="22"/>
        </w:rPr>
        <w:br w:type="page"/>
      </w:r>
    </w:p>
    <w:p w14:paraId="0771DD6F" w14:textId="0553207E" w:rsidR="00E10099" w:rsidRPr="0064384A" w:rsidRDefault="00E10099" w:rsidP="00E10099">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reply LS on UE assistance information</w:t>
      </w:r>
    </w:p>
    <w:p w14:paraId="3648913D" w14:textId="77777777" w:rsidR="00E10099" w:rsidRDefault="00E10099" w:rsidP="00E10099">
      <w:pPr>
        <w:spacing w:before="240" w:after="0"/>
        <w:rPr>
          <w:szCs w:val="22"/>
        </w:rPr>
      </w:pPr>
    </w:p>
    <w:p w14:paraId="18F8A78E" w14:textId="6E64E74D" w:rsidR="00E10099" w:rsidRPr="001F1309" w:rsidRDefault="00E10099" w:rsidP="00E10099">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227806">
        <w:rPr>
          <w:rFonts w:ascii="Arial" w:hAnsi="Arial" w:cs="Arial"/>
          <w:b/>
          <w:lang w:val="en-US"/>
        </w:rPr>
        <w:t>4</w:t>
      </w:r>
      <w:r w:rsidR="007D28C4">
        <w:rPr>
          <w:rFonts w:ascii="Arial" w:hAnsi="Arial" w:cs="Arial"/>
          <w:b/>
          <w:lang w:val="en-US"/>
        </w:rPr>
        <w:t>-</w:t>
      </w:r>
      <w:r w:rsidR="009E4F65">
        <w:rPr>
          <w:rFonts w:ascii="Arial" w:hAnsi="Arial" w:cs="Arial"/>
          <w:b/>
          <w:lang w:val="en-US"/>
        </w:rPr>
        <w:t>bis</w:t>
      </w:r>
      <w:r w:rsidRPr="001F1309">
        <w:rPr>
          <w:rFonts w:ascii="Arial" w:hAnsi="Arial" w:cs="Arial"/>
          <w:b/>
        </w:rPr>
        <w:tab/>
      </w:r>
      <w:r w:rsidRPr="001F1309">
        <w:rPr>
          <w:rFonts w:ascii="Arial" w:hAnsi="Arial" w:cs="Arial"/>
          <w:b/>
          <w:lang w:val="en-US"/>
        </w:rPr>
        <w:t>R4-2</w:t>
      </w:r>
      <w:r w:rsidR="0029232C">
        <w:rPr>
          <w:rFonts w:ascii="Arial" w:hAnsi="Arial" w:cs="Arial"/>
          <w:b/>
          <w:lang w:val="en-US"/>
        </w:rPr>
        <w:t>5</w:t>
      </w:r>
      <w:r w:rsidRPr="001F1309">
        <w:rPr>
          <w:rFonts w:ascii="Arial" w:hAnsi="Arial" w:cs="Arial"/>
          <w:b/>
          <w:lang w:val="en-US"/>
        </w:rPr>
        <w:t>x</w:t>
      </w:r>
    </w:p>
    <w:p w14:paraId="1640B6A0" w14:textId="3E990798" w:rsidR="00E10099" w:rsidRPr="007D28C4" w:rsidRDefault="007D28C4" w:rsidP="00E10099">
      <w:pPr>
        <w:widowControl w:val="0"/>
        <w:tabs>
          <w:tab w:val="right" w:pos="9072"/>
        </w:tabs>
        <w:spacing w:after="0"/>
        <w:rPr>
          <w:rFonts w:ascii="Arial" w:hAnsi="Arial" w:cs="Arial"/>
          <w:b/>
          <w:lang w:val="en-US"/>
        </w:rPr>
      </w:pPr>
      <w:r w:rsidRPr="007D28C4">
        <w:rPr>
          <w:rFonts w:ascii="Arial" w:hAnsi="Arial" w:cs="Arial"/>
          <w:b/>
        </w:rPr>
        <w:t>Wuhan, China, 7</w:t>
      </w:r>
      <w:r w:rsidRPr="007D28C4">
        <w:rPr>
          <w:rFonts w:ascii="Arial" w:hAnsi="Arial" w:cs="Arial"/>
          <w:b/>
          <w:vertAlign w:val="superscript"/>
        </w:rPr>
        <w:t>th</w:t>
      </w:r>
      <w:r>
        <w:rPr>
          <w:rFonts w:ascii="Arial" w:hAnsi="Arial" w:cs="Arial"/>
          <w:b/>
        </w:rPr>
        <w:t xml:space="preserve"> </w:t>
      </w:r>
      <w:r w:rsidRPr="007D28C4">
        <w:rPr>
          <w:rFonts w:ascii="Arial" w:hAnsi="Arial" w:cs="Arial"/>
          <w:b/>
        </w:rPr>
        <w:t>– 11</w:t>
      </w:r>
      <w:r w:rsidRPr="007D28C4">
        <w:rPr>
          <w:rFonts w:ascii="Arial" w:hAnsi="Arial" w:cs="Arial"/>
          <w:b/>
          <w:vertAlign w:val="superscript"/>
        </w:rPr>
        <w:t>th</w:t>
      </w:r>
      <w:r>
        <w:rPr>
          <w:rFonts w:ascii="Arial" w:hAnsi="Arial" w:cs="Arial"/>
          <w:b/>
        </w:rPr>
        <w:t xml:space="preserve"> </w:t>
      </w:r>
      <w:r w:rsidRPr="007D28C4">
        <w:rPr>
          <w:rFonts w:ascii="Arial" w:hAnsi="Arial" w:cs="Arial"/>
          <w:b/>
        </w:rPr>
        <w:t>April, 2025</w:t>
      </w:r>
    </w:p>
    <w:p w14:paraId="4BAAC8E7" w14:textId="77777777" w:rsidR="00E10099" w:rsidRPr="00710D2C" w:rsidRDefault="00E10099" w:rsidP="00E10099">
      <w:pPr>
        <w:pStyle w:val="Header"/>
        <w:tabs>
          <w:tab w:val="right" w:pos="7088"/>
          <w:tab w:val="right" w:pos="9781"/>
        </w:tabs>
        <w:rPr>
          <w:b w:val="0"/>
          <w:bCs/>
          <w:sz w:val="22"/>
          <w:lang w:val="en-US"/>
        </w:rPr>
      </w:pPr>
    </w:p>
    <w:p w14:paraId="71EA2945" w14:textId="77777777" w:rsidR="00E10099" w:rsidRDefault="00E10099" w:rsidP="00E10099">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Pr="001F1309">
        <w:rPr>
          <w:rFonts w:ascii="Arial" w:hAnsi="Arial" w:cs="Arial"/>
          <w:b/>
        </w:rPr>
        <w:t>UE assistance information</w:t>
      </w:r>
    </w:p>
    <w:p w14:paraId="3F3E36B9" w14:textId="77777777" w:rsidR="00E10099" w:rsidRDefault="00E10099" w:rsidP="00E10099">
      <w:pPr>
        <w:spacing w:after="60"/>
        <w:ind w:left="1985" w:hanging="1985"/>
      </w:pPr>
      <w:r>
        <w:rPr>
          <w:rFonts w:ascii="Arial" w:hAnsi="Arial" w:cs="Arial"/>
          <w:b/>
        </w:rPr>
        <w:t>Response to:</w:t>
      </w:r>
      <w:r>
        <w:rPr>
          <w:rFonts w:cs="Arial"/>
          <w:bCs/>
        </w:rPr>
        <w:tab/>
      </w:r>
      <w:r w:rsidRPr="00BB2369">
        <w:rPr>
          <w:rFonts w:ascii="Arial" w:hAnsi="Arial" w:cs="Arial"/>
          <w:bCs/>
        </w:rPr>
        <w:t>R1-2405736</w:t>
      </w:r>
      <w:r>
        <w:rPr>
          <w:rFonts w:ascii="Arial" w:hAnsi="Arial" w:cs="Arial"/>
          <w:bCs/>
        </w:rPr>
        <w:t xml:space="preserve"> (</w:t>
      </w:r>
      <w:r w:rsidRPr="00BB2369">
        <w:rPr>
          <w:rFonts w:ascii="Arial" w:hAnsi="Arial" w:cs="Arial"/>
          <w:bCs/>
        </w:rPr>
        <w:t>R4-2411007</w:t>
      </w:r>
      <w:r>
        <w:rPr>
          <w:rFonts w:ascii="Arial" w:hAnsi="Arial" w:cs="Arial"/>
          <w:bCs/>
        </w:rPr>
        <w:t>)</w:t>
      </w:r>
    </w:p>
    <w:p w14:paraId="50C63E62" w14:textId="77777777" w:rsidR="00E10099" w:rsidRDefault="00E10099" w:rsidP="00E10099">
      <w:pPr>
        <w:spacing w:after="60"/>
        <w:ind w:left="1985" w:hanging="1985"/>
        <w:rPr>
          <w:rFonts w:ascii="Arial" w:hAnsi="Arial" w:cs="Arial"/>
          <w:bCs/>
        </w:rPr>
      </w:pPr>
      <w:r>
        <w:rPr>
          <w:rFonts w:ascii="Arial" w:hAnsi="Arial" w:cs="Arial"/>
          <w:b/>
        </w:rPr>
        <w:t>Release:</w:t>
      </w:r>
      <w:r>
        <w:rPr>
          <w:rFonts w:ascii="Arial" w:hAnsi="Arial" w:cs="Arial"/>
          <w:bCs/>
        </w:rPr>
        <w:tab/>
        <w:t>Rel-19</w:t>
      </w:r>
    </w:p>
    <w:p w14:paraId="60541402" w14:textId="77777777" w:rsidR="00E10099" w:rsidRPr="009C28DD" w:rsidRDefault="00E10099" w:rsidP="00E10099">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14908BD6" w14:textId="77777777" w:rsidR="00E10099" w:rsidRPr="0018258F" w:rsidRDefault="00E10099" w:rsidP="00E10099">
      <w:pPr>
        <w:spacing w:after="60"/>
        <w:ind w:left="1985" w:hanging="1985"/>
        <w:rPr>
          <w:rFonts w:ascii="Arial" w:hAnsi="Arial" w:cs="Arial"/>
          <w:b/>
        </w:rPr>
      </w:pPr>
    </w:p>
    <w:p w14:paraId="085154EE" w14:textId="77777777" w:rsidR="00E10099" w:rsidRDefault="00E10099" w:rsidP="00E100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33ED2D" w14:textId="748E7D9A" w:rsidR="00E10099" w:rsidRDefault="00E10099" w:rsidP="00E10099">
      <w:pPr>
        <w:spacing w:after="60"/>
        <w:ind w:left="1985" w:hanging="1985"/>
        <w:rPr>
          <w:rFonts w:ascii="Arial" w:hAnsi="Arial" w:cs="Arial"/>
          <w:bCs/>
        </w:rPr>
      </w:pPr>
      <w:r>
        <w:rPr>
          <w:rFonts w:ascii="Arial" w:hAnsi="Arial" w:cs="Arial"/>
          <w:b/>
        </w:rPr>
        <w:t>To:</w:t>
      </w:r>
      <w:r>
        <w:rPr>
          <w:rFonts w:ascii="Arial" w:hAnsi="Arial" w:cs="Arial"/>
          <w:bCs/>
        </w:rPr>
        <w:tab/>
        <w:t>RAN1</w:t>
      </w:r>
      <w:r w:rsidR="007D28C4">
        <w:rPr>
          <w:rFonts w:ascii="Arial" w:hAnsi="Arial" w:cs="Arial"/>
          <w:bCs/>
        </w:rPr>
        <w:t>, RAN2</w:t>
      </w:r>
    </w:p>
    <w:p w14:paraId="6A1EB275" w14:textId="47F65317" w:rsidR="00E10099" w:rsidRDefault="00E10099" w:rsidP="00E10099">
      <w:pPr>
        <w:spacing w:after="60"/>
        <w:ind w:left="1985" w:hanging="1985"/>
        <w:rPr>
          <w:rFonts w:ascii="Arial" w:hAnsi="Arial" w:cs="Arial"/>
          <w:bCs/>
        </w:rPr>
      </w:pPr>
      <w:r>
        <w:rPr>
          <w:rFonts w:ascii="Arial" w:hAnsi="Arial" w:cs="Arial"/>
          <w:b/>
        </w:rPr>
        <w:t>Cc:</w:t>
      </w:r>
      <w:r>
        <w:rPr>
          <w:rFonts w:ascii="Arial" w:hAnsi="Arial" w:cs="Arial"/>
          <w:bCs/>
        </w:rPr>
        <w:tab/>
      </w:r>
    </w:p>
    <w:p w14:paraId="36B12DE9" w14:textId="77777777" w:rsidR="00E10099" w:rsidRDefault="00E10099" w:rsidP="00E10099">
      <w:pPr>
        <w:spacing w:after="60"/>
        <w:ind w:left="1985" w:hanging="1985"/>
        <w:rPr>
          <w:rFonts w:ascii="Arial" w:hAnsi="Arial" w:cs="Arial"/>
          <w:bCs/>
        </w:rPr>
      </w:pPr>
    </w:p>
    <w:p w14:paraId="463B23B4" w14:textId="77777777" w:rsidR="00E10099" w:rsidRDefault="00E10099" w:rsidP="00E10099">
      <w:pPr>
        <w:rPr>
          <w:rFonts w:ascii="Arial" w:hAnsi="Arial" w:cs="Arial"/>
          <w:bCs/>
        </w:rPr>
      </w:pPr>
      <w:r>
        <w:rPr>
          <w:rFonts w:ascii="Arial" w:hAnsi="Arial" w:cs="Arial"/>
          <w:b/>
        </w:rPr>
        <w:t>Contact Person:</w:t>
      </w:r>
      <w:r>
        <w:rPr>
          <w:rFonts w:ascii="Arial" w:hAnsi="Arial" w:cs="Arial"/>
          <w:bCs/>
        </w:rPr>
        <w:tab/>
      </w:r>
    </w:p>
    <w:p w14:paraId="65D584FC" w14:textId="17FD3F56" w:rsidR="00E10099" w:rsidRDefault="00E10099" w:rsidP="00E10099">
      <w:pPr>
        <w:rPr>
          <w:rFonts w:ascii="Arial" w:hAnsi="Arial" w:cs="Arial"/>
          <w:b/>
        </w:rPr>
      </w:pPr>
      <w:r>
        <w:rPr>
          <w:rFonts w:ascii="Arial" w:hAnsi="Arial" w:cs="Arial"/>
          <w:b/>
        </w:rPr>
        <w:t>Name:</w:t>
      </w:r>
      <w:r>
        <w:rPr>
          <w:rFonts w:ascii="Arial" w:hAnsi="Arial" w:cs="Arial"/>
          <w:b/>
        </w:rPr>
        <w:tab/>
      </w:r>
    </w:p>
    <w:p w14:paraId="4B5B9428" w14:textId="697388EE" w:rsidR="00E10099" w:rsidRDefault="00E10099" w:rsidP="00E10099">
      <w:pPr>
        <w:rPr>
          <w:rFonts w:ascii="Arial" w:hAnsi="Arial" w:cs="Arial"/>
          <w:b/>
        </w:rPr>
      </w:pPr>
      <w:r>
        <w:rPr>
          <w:rFonts w:ascii="Arial" w:hAnsi="Arial" w:cs="Arial"/>
          <w:b/>
        </w:rPr>
        <w:t xml:space="preserve">E-mail Address: </w:t>
      </w:r>
    </w:p>
    <w:p w14:paraId="134FAFDB" w14:textId="77777777" w:rsidR="00E10099" w:rsidRDefault="00E10099" w:rsidP="00E10099">
      <w:pPr>
        <w:pBdr>
          <w:bottom w:val="single" w:sz="4" w:space="1" w:color="auto"/>
        </w:pBdr>
        <w:rPr>
          <w:rFonts w:ascii="Arial" w:hAnsi="Arial" w:cs="Arial"/>
        </w:rPr>
      </w:pPr>
    </w:p>
    <w:p w14:paraId="731A188E" w14:textId="77777777" w:rsidR="00E10099" w:rsidRDefault="00E10099" w:rsidP="00E10099">
      <w:pPr>
        <w:rPr>
          <w:rFonts w:ascii="Arial" w:hAnsi="Arial" w:cs="Arial"/>
          <w:b/>
        </w:rPr>
      </w:pPr>
      <w:r>
        <w:rPr>
          <w:rFonts w:ascii="Arial" w:hAnsi="Arial" w:cs="Arial"/>
          <w:b/>
        </w:rPr>
        <w:t>1. Overall Description:</w:t>
      </w:r>
    </w:p>
    <w:p w14:paraId="4B2D0209" w14:textId="77777777" w:rsidR="00E10099" w:rsidRDefault="00E10099" w:rsidP="00E10099">
      <w:pPr>
        <w:spacing w:after="120"/>
        <w:jc w:val="both"/>
        <w:rPr>
          <w:rFonts w:ascii="Arial" w:hAnsi="Arial" w:cs="Arial"/>
        </w:rPr>
      </w:pPr>
      <w:r w:rsidRPr="001D01FF">
        <w:rPr>
          <w:rFonts w:ascii="Arial" w:hAnsi="Arial" w:cs="Arial"/>
        </w:rPr>
        <w:t>RAN4 thanks RAN</w:t>
      </w:r>
      <w:r>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UE assistance information. </w:t>
      </w:r>
    </w:p>
    <w:p w14:paraId="4AFACD11" w14:textId="77777777" w:rsidR="00E10099" w:rsidRDefault="00E10099" w:rsidP="00E10099">
      <w:pPr>
        <w:spacing w:after="120"/>
        <w:jc w:val="both"/>
        <w:rPr>
          <w:rFonts w:ascii="Arial" w:hAnsi="Arial" w:cs="Arial"/>
        </w:rPr>
      </w:pPr>
      <w:r>
        <w:rPr>
          <w:rFonts w:ascii="Arial" w:hAnsi="Arial" w:cs="Arial"/>
        </w:rPr>
        <w:t>RAN4 discussed the UE assistance information for reporting not used measurement gas/SMTC occasions to network. Following conclusions are made.</w:t>
      </w:r>
    </w:p>
    <w:p w14:paraId="1299DA86" w14:textId="77777777" w:rsidR="00E10099" w:rsidRDefault="00E10099" w:rsidP="00E10099">
      <w:pPr>
        <w:spacing w:after="120"/>
        <w:jc w:val="both"/>
        <w:rPr>
          <w:rFonts w:ascii="Arial" w:hAnsi="Arial" w:cs="Arial"/>
          <w:color w:val="000000"/>
        </w:rPr>
      </w:pPr>
    </w:p>
    <w:p w14:paraId="3360F5E3" w14:textId="669B8D5A" w:rsidR="00E10099" w:rsidRDefault="000B600F" w:rsidP="00E10099">
      <w:pPr>
        <w:spacing w:after="120"/>
        <w:jc w:val="both"/>
        <w:rPr>
          <w:rFonts w:ascii="Arial" w:hAnsi="Arial" w:cs="Arial"/>
          <w:color w:val="000000"/>
        </w:rPr>
      </w:pPr>
      <w:r>
        <w:rPr>
          <w:rFonts w:ascii="Arial" w:hAnsi="Arial" w:cs="Arial"/>
          <w:color w:val="000000"/>
        </w:rPr>
        <w:t>RAN4 agreed to introduce following [</w:t>
      </w:r>
      <w:r w:rsidRPr="00243C12">
        <w:rPr>
          <w:rFonts w:ascii="Arial" w:hAnsi="Arial" w:cs="Arial"/>
          <w:color w:val="000000"/>
        </w:rPr>
        <w:t>UE assistance information</w:t>
      </w:r>
      <w:r>
        <w:rPr>
          <w:rFonts w:ascii="Arial" w:hAnsi="Arial" w:cs="Arial"/>
          <w:color w:val="000000"/>
        </w:rPr>
        <w:t xml:space="preserve"> / UE capability]:</w:t>
      </w:r>
    </w:p>
    <w:p w14:paraId="29C5C994" w14:textId="6BB20FAD" w:rsidR="00E10099" w:rsidRDefault="000B600F" w:rsidP="00EC5282">
      <w:pPr>
        <w:pStyle w:val="ListParagraph"/>
        <w:numPr>
          <w:ilvl w:val="0"/>
          <w:numId w:val="41"/>
        </w:numPr>
        <w:jc w:val="both"/>
        <w:rPr>
          <w:rFonts w:ascii="Arial" w:hAnsi="Arial" w:cs="Arial"/>
          <w:color w:val="000000"/>
        </w:rPr>
      </w:pPr>
      <w:r>
        <w:rPr>
          <w:rFonts w:ascii="Arial" w:hAnsi="Arial" w:cs="Arial"/>
          <w:color w:val="000000"/>
        </w:rPr>
        <w:t>T</w:t>
      </w:r>
      <w:r w:rsidR="00E10099" w:rsidRPr="000B600F">
        <w:rPr>
          <w:rFonts w:ascii="Arial" w:hAnsi="Arial" w:cs="Arial"/>
          <w:color w:val="000000"/>
        </w:rPr>
        <w:t>he patterns of gaps occasions not used for measurement within a time period.</w:t>
      </w:r>
    </w:p>
    <w:p w14:paraId="29106333" w14:textId="6E73D4B2" w:rsidR="000B600F" w:rsidRPr="000B600F" w:rsidRDefault="004E394D" w:rsidP="00EC5282">
      <w:pPr>
        <w:pStyle w:val="ListParagraph"/>
        <w:numPr>
          <w:ilvl w:val="0"/>
          <w:numId w:val="41"/>
        </w:numPr>
        <w:jc w:val="both"/>
        <w:rPr>
          <w:rFonts w:ascii="Arial" w:hAnsi="Arial" w:cs="Arial"/>
          <w:color w:val="000000"/>
        </w:rPr>
      </w:pPr>
      <w:r w:rsidRPr="004E394D">
        <w:rPr>
          <w:rFonts w:ascii="Arial" w:hAnsi="Arial" w:cs="Arial"/>
          <w:color w:val="000000"/>
        </w:rPr>
        <w:t>The maximum interval between two measurement occasions available for RRM measurements</w:t>
      </w:r>
    </w:p>
    <w:p w14:paraId="23D2EA84" w14:textId="1795BC61" w:rsidR="00E10099" w:rsidRDefault="00E10099" w:rsidP="00E10099">
      <w:pPr>
        <w:spacing w:after="120"/>
        <w:jc w:val="both"/>
        <w:rPr>
          <w:rFonts w:ascii="Arial" w:hAnsi="Arial" w:cs="Arial"/>
          <w:color w:val="000000"/>
        </w:rPr>
      </w:pPr>
    </w:p>
    <w:p w14:paraId="666893CD" w14:textId="1AEEADDA" w:rsidR="00ED2D14" w:rsidRDefault="00ED2D14" w:rsidP="00E1009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AN4 will further discuss and determine the details of the UAI/UE capability and provide </w:t>
      </w:r>
      <w:r w:rsidR="00712270">
        <w:rPr>
          <w:rFonts w:ascii="Arial" w:hAnsi="Arial" w:cs="Arial"/>
          <w:color w:val="000000"/>
        </w:rPr>
        <w:t>update to RAN1 and RAN2.</w:t>
      </w:r>
    </w:p>
    <w:p w14:paraId="3656AD52" w14:textId="77777777" w:rsidR="00E10099" w:rsidRPr="00E44714" w:rsidRDefault="00E10099" w:rsidP="00E10099">
      <w:pPr>
        <w:spacing w:after="120"/>
        <w:jc w:val="both"/>
        <w:rPr>
          <w:rFonts w:ascii="Arial" w:hAnsi="Arial" w:cs="Arial"/>
        </w:rPr>
      </w:pPr>
    </w:p>
    <w:p w14:paraId="36440685" w14:textId="77777777" w:rsidR="00E10099" w:rsidRDefault="00E10099" w:rsidP="00E10099">
      <w:pPr>
        <w:spacing w:after="120"/>
        <w:rPr>
          <w:rFonts w:ascii="Arial" w:hAnsi="Arial" w:cs="Arial"/>
          <w:b/>
        </w:rPr>
      </w:pPr>
      <w:r>
        <w:rPr>
          <w:rFonts w:ascii="Arial" w:hAnsi="Arial" w:cs="Arial"/>
          <w:b/>
        </w:rPr>
        <w:t>2. Actions:</w:t>
      </w:r>
    </w:p>
    <w:p w14:paraId="6ABAED16" w14:textId="3A4620E5" w:rsidR="00E10099" w:rsidRDefault="00E10099" w:rsidP="00E100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4E394D">
        <w:rPr>
          <w:rFonts w:ascii="Arial" w:hAnsi="Arial" w:cs="Arial"/>
          <w:b/>
        </w:rPr>
        <w:t>2</w:t>
      </w:r>
    </w:p>
    <w:p w14:paraId="20265DDB" w14:textId="083A67EE" w:rsidR="00E10099" w:rsidRPr="001D01FF" w:rsidRDefault="00E10099" w:rsidP="00E100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4E394D">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r w:rsidR="004E394D">
        <w:rPr>
          <w:rFonts w:ascii="Arial" w:hAnsi="Arial" w:cs="Arial"/>
        </w:rPr>
        <w:t xml:space="preserve"> and design the </w:t>
      </w:r>
      <w:proofErr w:type="spellStart"/>
      <w:r w:rsidR="004E394D">
        <w:rPr>
          <w:rFonts w:ascii="Arial" w:hAnsi="Arial" w:cs="Arial"/>
        </w:rPr>
        <w:t>singalling</w:t>
      </w:r>
      <w:proofErr w:type="spellEnd"/>
      <w:r w:rsidRPr="001D01FF">
        <w:rPr>
          <w:rFonts w:ascii="Arial" w:hAnsi="Arial" w:cs="Arial"/>
        </w:rPr>
        <w:t>.</w:t>
      </w:r>
    </w:p>
    <w:p w14:paraId="7AEB4D82" w14:textId="77777777" w:rsidR="00E10099" w:rsidRPr="00430C78" w:rsidRDefault="00E10099" w:rsidP="00E10099">
      <w:pPr>
        <w:spacing w:after="120"/>
        <w:ind w:left="993" w:hanging="993"/>
        <w:rPr>
          <w:rFonts w:ascii="Arial" w:hAnsi="Arial" w:cs="Arial"/>
        </w:rPr>
      </w:pPr>
    </w:p>
    <w:p w14:paraId="300961D9" w14:textId="77777777" w:rsidR="00E10099" w:rsidRDefault="00E10099" w:rsidP="00E10099">
      <w:pPr>
        <w:spacing w:after="120"/>
        <w:rPr>
          <w:rFonts w:ascii="Arial" w:hAnsi="Arial" w:cs="Arial"/>
          <w:b/>
        </w:rPr>
      </w:pPr>
      <w:r>
        <w:rPr>
          <w:rFonts w:ascii="Arial" w:hAnsi="Arial" w:cs="Arial"/>
          <w:b/>
        </w:rPr>
        <w:t>3. Reference:</w:t>
      </w:r>
    </w:p>
    <w:p w14:paraId="72FB91C7" w14:textId="77777777" w:rsidR="00E10099" w:rsidRPr="00FF5481" w:rsidRDefault="00E10099" w:rsidP="00EC5282">
      <w:pPr>
        <w:pStyle w:val="ListParagraph"/>
        <w:widowControl w:val="0"/>
        <w:numPr>
          <w:ilvl w:val="0"/>
          <w:numId w:val="27"/>
        </w:numPr>
        <w:autoSpaceDN w:val="0"/>
        <w:adjustRightInd w:val="0"/>
        <w:jc w:val="both"/>
        <w:rPr>
          <w:rFonts w:ascii="Arial" w:hAnsi="Arial" w:cs="Arial"/>
          <w:lang w:eastAsia="ja-JP"/>
        </w:rPr>
      </w:pPr>
      <w:r w:rsidRPr="00FF5481">
        <w:rPr>
          <w:rFonts w:ascii="Arial" w:hAnsi="Arial" w:cs="Arial"/>
          <w:szCs w:val="20"/>
          <w:lang w:eastAsia="ja-JP"/>
        </w:rPr>
        <w:t>R1-2405736</w:t>
      </w:r>
      <w:r w:rsidRPr="00FF5481">
        <w:rPr>
          <w:rFonts w:ascii="Arial" w:hAnsi="Arial" w:cs="Arial"/>
          <w:szCs w:val="20"/>
          <w:lang w:eastAsia="ja-JP"/>
        </w:rPr>
        <w:tab/>
        <w:t>LS on UE assistance information, RAN1</w:t>
      </w:r>
    </w:p>
    <w:p w14:paraId="3814783A" w14:textId="77777777" w:rsidR="00E10099" w:rsidRDefault="00E10099" w:rsidP="00E10099">
      <w:pPr>
        <w:rPr>
          <w:rFonts w:ascii="Arial" w:hAnsi="Arial" w:cs="Arial"/>
        </w:rPr>
      </w:pPr>
    </w:p>
    <w:p w14:paraId="04552982" w14:textId="77777777" w:rsidR="00E10099" w:rsidRDefault="00E10099" w:rsidP="00E10099">
      <w:pPr>
        <w:spacing w:after="120"/>
        <w:rPr>
          <w:rFonts w:ascii="Arial" w:hAnsi="Arial" w:cs="Arial"/>
          <w:b/>
        </w:rPr>
      </w:pPr>
      <w:r>
        <w:rPr>
          <w:rFonts w:ascii="Arial" w:hAnsi="Arial" w:cs="Arial"/>
          <w:b/>
        </w:rPr>
        <w:t>4. Date of Next TSG RAN WG4 Meetings:</w:t>
      </w:r>
    </w:p>
    <w:p w14:paraId="5BCB9664" w14:textId="4C327641" w:rsidR="00E10099" w:rsidRPr="00F46C1A" w:rsidRDefault="00E10099" w:rsidP="00A96888">
      <w:pPr>
        <w:rPr>
          <w:szCs w:val="22"/>
        </w:rPr>
      </w:pPr>
      <w:r w:rsidRPr="00430C78">
        <w:rPr>
          <w:rFonts w:ascii="Arial" w:hAnsi="Arial" w:cs="Arial"/>
        </w:rPr>
        <w:t>TSG RAN WG4 Meeting #1</w:t>
      </w:r>
      <w:r>
        <w:rPr>
          <w:rFonts w:ascii="Arial" w:hAnsi="Arial" w:cs="Arial"/>
        </w:rPr>
        <w:t>1</w:t>
      </w:r>
      <w:r w:rsidR="00A01874">
        <w:rPr>
          <w:rFonts w:ascii="Arial" w:hAnsi="Arial" w:cs="Arial"/>
        </w:rPr>
        <w:t>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w:t>
      </w:r>
      <w:r w:rsidR="00F07336">
        <w:rPr>
          <w:rFonts w:ascii="Arial" w:hAnsi="Arial" w:cs="Arial"/>
        </w:rPr>
        <w:t>May</w:t>
      </w:r>
      <w:r>
        <w:rPr>
          <w:rFonts w:ascii="Arial" w:hAnsi="Arial" w:cs="Arial"/>
        </w:rPr>
        <w:t xml:space="preserve"> </w:t>
      </w:r>
      <w:r w:rsidR="00F07336">
        <w:rPr>
          <w:rFonts w:ascii="Arial" w:hAnsi="Arial" w:cs="Arial"/>
        </w:rPr>
        <w:t>19</w:t>
      </w:r>
      <w:r w:rsidRPr="00430C78">
        <w:rPr>
          <w:rFonts w:ascii="Arial" w:hAnsi="Arial" w:cs="Arial"/>
        </w:rPr>
        <w:t xml:space="preserve"> – </w:t>
      </w:r>
      <w:r w:rsidR="00F07336">
        <w:rPr>
          <w:rFonts w:ascii="Arial" w:hAnsi="Arial" w:cs="Arial"/>
        </w:rPr>
        <w:t>May</w:t>
      </w:r>
      <w:r w:rsidR="001B6AEF">
        <w:rPr>
          <w:rFonts w:ascii="Arial" w:hAnsi="Arial" w:cs="Arial"/>
        </w:rPr>
        <w:t xml:space="preserve"> </w:t>
      </w:r>
      <w:r w:rsidR="00F07336">
        <w:rPr>
          <w:rFonts w:ascii="Arial" w:hAnsi="Arial" w:cs="Arial"/>
        </w:rPr>
        <w:t>23</w:t>
      </w:r>
      <w:r w:rsidRPr="00430C78">
        <w:rPr>
          <w:rFonts w:ascii="Arial" w:hAnsi="Arial" w:cs="Arial"/>
        </w:rPr>
        <w:t>, 202</w:t>
      </w:r>
      <w:r w:rsidR="001B6AEF">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sidR="00F07336">
        <w:rPr>
          <w:rFonts w:ascii="Arial" w:hAnsi="Arial" w:cs="Arial"/>
        </w:rPr>
        <w:t>Malta</w:t>
      </w:r>
    </w:p>
    <w:p w14:paraId="5808D577" w14:textId="727D6478" w:rsidR="00EC2F3E" w:rsidRDefault="00EC2F3E" w:rsidP="001B6AEF">
      <w:pPr>
        <w:rPr>
          <w:szCs w:val="22"/>
        </w:rPr>
      </w:pPr>
    </w:p>
    <w:p w14:paraId="1E3707B9" w14:textId="1D73E47C" w:rsidR="00EC2F3E" w:rsidRPr="0064384A" w:rsidRDefault="00EC2F3E" w:rsidP="00EC2F3E">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 xml:space="preserve">Appendix: Draft LS on </w:t>
      </w:r>
      <w:r w:rsidR="00FF412D" w:rsidRPr="00FF412D">
        <w:rPr>
          <w:sz w:val="36"/>
        </w:rPr>
        <w:t>indication solution for gap/restriction skipping</w:t>
      </w:r>
    </w:p>
    <w:p w14:paraId="402FFC7A" w14:textId="77777777" w:rsidR="00EC2F3E" w:rsidRDefault="00EC2F3E" w:rsidP="00EC2F3E">
      <w:pPr>
        <w:spacing w:before="240" w:after="0"/>
        <w:rPr>
          <w:szCs w:val="22"/>
        </w:rPr>
      </w:pPr>
    </w:p>
    <w:p w14:paraId="33CC7CE6" w14:textId="77777777" w:rsidR="001A7B2D" w:rsidRPr="001F1309" w:rsidRDefault="001A7B2D" w:rsidP="001A7B2D">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Pr>
          <w:rFonts w:ascii="Arial" w:hAnsi="Arial" w:cs="Arial"/>
          <w:b/>
          <w:lang w:val="en-US"/>
        </w:rPr>
        <w:t>4-bis</w:t>
      </w:r>
      <w:r w:rsidRPr="001F1309">
        <w:rPr>
          <w:rFonts w:ascii="Arial" w:hAnsi="Arial" w:cs="Arial"/>
          <w:b/>
        </w:rPr>
        <w:tab/>
      </w:r>
      <w:r w:rsidRPr="001F1309">
        <w:rPr>
          <w:rFonts w:ascii="Arial" w:hAnsi="Arial" w:cs="Arial"/>
          <w:b/>
          <w:lang w:val="en-US"/>
        </w:rPr>
        <w:t>R4-2</w:t>
      </w:r>
      <w:r>
        <w:rPr>
          <w:rFonts w:ascii="Arial" w:hAnsi="Arial" w:cs="Arial"/>
          <w:b/>
          <w:lang w:val="en-US"/>
        </w:rPr>
        <w:t>5</w:t>
      </w:r>
      <w:r w:rsidRPr="001F1309">
        <w:rPr>
          <w:rFonts w:ascii="Arial" w:hAnsi="Arial" w:cs="Arial"/>
          <w:b/>
          <w:lang w:val="en-US"/>
        </w:rPr>
        <w:t>x</w:t>
      </w:r>
    </w:p>
    <w:p w14:paraId="46E05454" w14:textId="77777777" w:rsidR="001A7B2D" w:rsidRPr="007D28C4" w:rsidRDefault="001A7B2D" w:rsidP="001A7B2D">
      <w:pPr>
        <w:widowControl w:val="0"/>
        <w:tabs>
          <w:tab w:val="right" w:pos="9072"/>
        </w:tabs>
        <w:spacing w:after="0"/>
        <w:rPr>
          <w:rFonts w:ascii="Arial" w:hAnsi="Arial" w:cs="Arial"/>
          <w:b/>
          <w:lang w:val="en-US"/>
        </w:rPr>
      </w:pPr>
      <w:r w:rsidRPr="007D28C4">
        <w:rPr>
          <w:rFonts w:ascii="Arial" w:hAnsi="Arial" w:cs="Arial"/>
          <w:b/>
        </w:rPr>
        <w:t>Wuhan, China, 7</w:t>
      </w:r>
      <w:r w:rsidRPr="007D28C4">
        <w:rPr>
          <w:rFonts w:ascii="Arial" w:hAnsi="Arial" w:cs="Arial"/>
          <w:b/>
          <w:vertAlign w:val="superscript"/>
        </w:rPr>
        <w:t>th</w:t>
      </w:r>
      <w:r>
        <w:rPr>
          <w:rFonts w:ascii="Arial" w:hAnsi="Arial" w:cs="Arial"/>
          <w:b/>
        </w:rPr>
        <w:t xml:space="preserve"> </w:t>
      </w:r>
      <w:r w:rsidRPr="007D28C4">
        <w:rPr>
          <w:rFonts w:ascii="Arial" w:hAnsi="Arial" w:cs="Arial"/>
          <w:b/>
        </w:rPr>
        <w:t>– 11</w:t>
      </w:r>
      <w:r w:rsidRPr="007D28C4">
        <w:rPr>
          <w:rFonts w:ascii="Arial" w:hAnsi="Arial" w:cs="Arial"/>
          <w:b/>
          <w:vertAlign w:val="superscript"/>
        </w:rPr>
        <w:t>th</w:t>
      </w:r>
      <w:r>
        <w:rPr>
          <w:rFonts w:ascii="Arial" w:hAnsi="Arial" w:cs="Arial"/>
          <w:b/>
        </w:rPr>
        <w:t xml:space="preserve"> </w:t>
      </w:r>
      <w:r w:rsidRPr="007D28C4">
        <w:rPr>
          <w:rFonts w:ascii="Arial" w:hAnsi="Arial" w:cs="Arial"/>
          <w:b/>
        </w:rPr>
        <w:t>April, 2025</w:t>
      </w:r>
    </w:p>
    <w:p w14:paraId="3CEED6FF" w14:textId="77777777" w:rsidR="00EC2F3E" w:rsidRPr="001A7B2D" w:rsidRDefault="00EC2F3E" w:rsidP="00EC2F3E">
      <w:pPr>
        <w:pStyle w:val="Header"/>
        <w:tabs>
          <w:tab w:val="right" w:pos="7088"/>
          <w:tab w:val="right" w:pos="9781"/>
        </w:tabs>
        <w:rPr>
          <w:b w:val="0"/>
          <w:bCs/>
          <w:sz w:val="22"/>
          <w:lang w:val="en-US"/>
        </w:rPr>
      </w:pPr>
    </w:p>
    <w:p w14:paraId="31BAC530" w14:textId="1F626D7C" w:rsidR="00EC2F3E" w:rsidRDefault="00EC2F3E" w:rsidP="00EC2F3E">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00227806">
        <w:rPr>
          <w:rFonts w:ascii="Arial" w:hAnsi="Arial" w:cs="Arial"/>
          <w:b/>
        </w:rPr>
        <w:t>indication solution</w:t>
      </w:r>
      <w:r>
        <w:rPr>
          <w:rFonts w:ascii="Arial" w:hAnsi="Arial" w:cs="Arial"/>
          <w:b/>
        </w:rPr>
        <w:t xml:space="preserve"> for </w:t>
      </w:r>
      <w:r w:rsidRPr="00600DD5">
        <w:rPr>
          <w:rFonts w:ascii="Arial" w:hAnsi="Arial" w:cs="Arial"/>
          <w:b/>
        </w:rPr>
        <w:t xml:space="preserve">gap/restriction </w:t>
      </w:r>
      <w:r>
        <w:rPr>
          <w:rFonts w:ascii="Arial" w:hAnsi="Arial" w:cs="Arial"/>
          <w:b/>
        </w:rPr>
        <w:t>skipping</w:t>
      </w:r>
    </w:p>
    <w:p w14:paraId="652B8007" w14:textId="504C682F" w:rsidR="00EC2F3E" w:rsidRDefault="00EC2F3E" w:rsidP="00EC2F3E">
      <w:pPr>
        <w:spacing w:after="60"/>
        <w:ind w:left="1985" w:hanging="1985"/>
      </w:pPr>
      <w:r>
        <w:rPr>
          <w:rFonts w:ascii="Arial" w:hAnsi="Arial" w:cs="Arial"/>
          <w:b/>
        </w:rPr>
        <w:t>Response to:</w:t>
      </w:r>
      <w:r>
        <w:rPr>
          <w:rFonts w:cs="Arial"/>
          <w:bCs/>
        </w:rPr>
        <w:tab/>
      </w:r>
    </w:p>
    <w:p w14:paraId="50DB7238" w14:textId="77777777" w:rsidR="00EC2F3E" w:rsidRDefault="00EC2F3E" w:rsidP="00EC2F3E">
      <w:pPr>
        <w:spacing w:after="60"/>
        <w:ind w:left="1985" w:hanging="1985"/>
        <w:rPr>
          <w:rFonts w:ascii="Arial" w:hAnsi="Arial" w:cs="Arial"/>
          <w:bCs/>
        </w:rPr>
      </w:pPr>
      <w:r>
        <w:rPr>
          <w:rFonts w:ascii="Arial" w:hAnsi="Arial" w:cs="Arial"/>
          <w:b/>
        </w:rPr>
        <w:t>Release:</w:t>
      </w:r>
      <w:r>
        <w:rPr>
          <w:rFonts w:ascii="Arial" w:hAnsi="Arial" w:cs="Arial"/>
          <w:bCs/>
        </w:rPr>
        <w:tab/>
        <w:t>Rel-19</w:t>
      </w:r>
    </w:p>
    <w:p w14:paraId="0DB9BAD8" w14:textId="77777777" w:rsidR="00EC2F3E" w:rsidRPr="009C28DD" w:rsidRDefault="00EC2F3E" w:rsidP="00EC2F3E">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2941A48C" w14:textId="77777777" w:rsidR="00EC2F3E" w:rsidRPr="0018258F" w:rsidRDefault="00EC2F3E" w:rsidP="00EC2F3E">
      <w:pPr>
        <w:spacing w:after="60"/>
        <w:ind w:left="1985" w:hanging="1985"/>
        <w:rPr>
          <w:rFonts w:ascii="Arial" w:hAnsi="Arial" w:cs="Arial"/>
          <w:b/>
        </w:rPr>
      </w:pPr>
    </w:p>
    <w:p w14:paraId="56524B8D" w14:textId="77777777" w:rsidR="00EC2F3E" w:rsidRDefault="00EC2F3E" w:rsidP="00EC2F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E293F02" w14:textId="557111F7" w:rsidR="00EC2F3E" w:rsidRDefault="00EC2F3E" w:rsidP="00EC2F3E">
      <w:pPr>
        <w:spacing w:after="60"/>
        <w:ind w:left="1985" w:hanging="1985"/>
        <w:rPr>
          <w:rFonts w:ascii="Arial" w:hAnsi="Arial" w:cs="Arial"/>
          <w:bCs/>
        </w:rPr>
      </w:pPr>
      <w:r>
        <w:rPr>
          <w:rFonts w:ascii="Arial" w:hAnsi="Arial" w:cs="Arial"/>
          <w:b/>
        </w:rPr>
        <w:t>To:</w:t>
      </w:r>
      <w:r>
        <w:rPr>
          <w:rFonts w:ascii="Arial" w:hAnsi="Arial" w:cs="Arial"/>
          <w:bCs/>
        </w:rPr>
        <w:tab/>
        <w:t>RAN2, RAN1</w:t>
      </w:r>
    </w:p>
    <w:p w14:paraId="7F6300F2" w14:textId="3EC343F0" w:rsidR="00EC2F3E" w:rsidRDefault="00EC2F3E" w:rsidP="00EC2F3E">
      <w:pPr>
        <w:spacing w:after="60"/>
        <w:ind w:left="1985" w:hanging="1985"/>
        <w:rPr>
          <w:rFonts w:ascii="Arial" w:hAnsi="Arial" w:cs="Arial"/>
          <w:bCs/>
        </w:rPr>
      </w:pPr>
      <w:r>
        <w:rPr>
          <w:rFonts w:ascii="Arial" w:hAnsi="Arial" w:cs="Arial"/>
          <w:b/>
        </w:rPr>
        <w:t>Cc:</w:t>
      </w:r>
      <w:r>
        <w:rPr>
          <w:rFonts w:ascii="Arial" w:hAnsi="Arial" w:cs="Arial"/>
          <w:bCs/>
        </w:rPr>
        <w:tab/>
      </w:r>
    </w:p>
    <w:p w14:paraId="14284039" w14:textId="77777777" w:rsidR="00EC2F3E" w:rsidRDefault="00EC2F3E" w:rsidP="00EC2F3E">
      <w:pPr>
        <w:spacing w:after="60"/>
        <w:ind w:left="1985" w:hanging="1985"/>
        <w:rPr>
          <w:rFonts w:ascii="Arial" w:hAnsi="Arial" w:cs="Arial"/>
          <w:bCs/>
        </w:rPr>
      </w:pPr>
    </w:p>
    <w:p w14:paraId="67348B5E" w14:textId="77777777" w:rsidR="00EC2F3E" w:rsidRDefault="00EC2F3E" w:rsidP="00EC2F3E">
      <w:pPr>
        <w:rPr>
          <w:rFonts w:ascii="Arial" w:hAnsi="Arial" w:cs="Arial"/>
          <w:bCs/>
        </w:rPr>
      </w:pPr>
      <w:r>
        <w:rPr>
          <w:rFonts w:ascii="Arial" w:hAnsi="Arial" w:cs="Arial"/>
          <w:b/>
        </w:rPr>
        <w:t>Contact Person:</w:t>
      </w:r>
      <w:r>
        <w:rPr>
          <w:rFonts w:ascii="Arial" w:hAnsi="Arial" w:cs="Arial"/>
          <w:bCs/>
        </w:rPr>
        <w:tab/>
      </w:r>
    </w:p>
    <w:p w14:paraId="65D38BFC" w14:textId="1E0EFCCD" w:rsidR="00EC2F3E" w:rsidRDefault="00EC2F3E" w:rsidP="00EC2F3E">
      <w:pPr>
        <w:rPr>
          <w:rFonts w:ascii="Arial" w:hAnsi="Arial" w:cs="Arial"/>
          <w:b/>
        </w:rPr>
      </w:pPr>
      <w:r>
        <w:rPr>
          <w:rFonts w:ascii="Arial" w:hAnsi="Arial" w:cs="Arial"/>
          <w:b/>
        </w:rPr>
        <w:t>Name:</w:t>
      </w:r>
      <w:r>
        <w:rPr>
          <w:rFonts w:ascii="Arial" w:hAnsi="Arial" w:cs="Arial"/>
          <w:b/>
        </w:rPr>
        <w:tab/>
      </w:r>
    </w:p>
    <w:p w14:paraId="7FAE1F88" w14:textId="4004F447" w:rsidR="00EC2F3E" w:rsidRDefault="00EC2F3E" w:rsidP="00EC2F3E">
      <w:pPr>
        <w:rPr>
          <w:rFonts w:ascii="Arial" w:hAnsi="Arial" w:cs="Arial"/>
          <w:b/>
        </w:rPr>
      </w:pPr>
      <w:r>
        <w:rPr>
          <w:rFonts w:ascii="Arial" w:hAnsi="Arial" w:cs="Arial"/>
          <w:b/>
        </w:rPr>
        <w:t xml:space="preserve">E-mail Address: </w:t>
      </w:r>
    </w:p>
    <w:p w14:paraId="55FC8E34" w14:textId="77777777" w:rsidR="00EC2F3E" w:rsidRDefault="00EC2F3E" w:rsidP="00EC2F3E">
      <w:pPr>
        <w:pBdr>
          <w:bottom w:val="single" w:sz="4" w:space="1" w:color="auto"/>
        </w:pBdr>
        <w:rPr>
          <w:rFonts w:ascii="Arial" w:hAnsi="Arial" w:cs="Arial"/>
        </w:rPr>
      </w:pPr>
    </w:p>
    <w:p w14:paraId="54E84D03" w14:textId="77777777" w:rsidR="00EC2F3E" w:rsidRDefault="00EC2F3E" w:rsidP="00EC2F3E">
      <w:pPr>
        <w:rPr>
          <w:rFonts w:ascii="Arial" w:hAnsi="Arial" w:cs="Arial"/>
          <w:b/>
        </w:rPr>
      </w:pPr>
      <w:r>
        <w:rPr>
          <w:rFonts w:ascii="Arial" w:hAnsi="Arial" w:cs="Arial"/>
          <w:b/>
        </w:rPr>
        <w:t>1. Overall Description:</w:t>
      </w:r>
    </w:p>
    <w:p w14:paraId="4473525D" w14:textId="26D9353C" w:rsidR="00FF412D" w:rsidRPr="00FF412D" w:rsidRDefault="00FF412D" w:rsidP="00FF412D">
      <w:pPr>
        <w:spacing w:after="120"/>
        <w:jc w:val="both"/>
        <w:rPr>
          <w:rFonts w:ascii="Arial" w:hAnsi="Arial" w:cs="Arial"/>
          <w:color w:val="000000"/>
        </w:rPr>
      </w:pPr>
      <w:r w:rsidRPr="00FF412D">
        <w:rPr>
          <w:rFonts w:ascii="Arial" w:hAnsi="Arial" w:cs="Arial"/>
          <w:color w:val="000000"/>
        </w:rPr>
        <w:t xml:space="preserve">RAN4 </w:t>
      </w:r>
      <w:r w:rsidR="00B7446F">
        <w:rPr>
          <w:rFonts w:ascii="Arial" w:hAnsi="Arial" w:cs="Arial"/>
          <w:color w:val="000000"/>
        </w:rPr>
        <w:t xml:space="preserve">sent a reply </w:t>
      </w:r>
      <w:r w:rsidRPr="00FF412D">
        <w:rPr>
          <w:rFonts w:ascii="Arial" w:hAnsi="Arial" w:cs="Arial"/>
          <w:color w:val="000000"/>
        </w:rPr>
        <w:t>LS</w:t>
      </w:r>
      <w:r w:rsidR="00B7446F">
        <w:rPr>
          <w:rFonts w:ascii="Arial" w:hAnsi="Arial" w:cs="Arial"/>
          <w:color w:val="000000"/>
        </w:rPr>
        <w:t xml:space="preserve"> </w:t>
      </w:r>
      <w:r w:rsidR="00B7446F" w:rsidRPr="00B7446F">
        <w:rPr>
          <w:rFonts w:ascii="Arial" w:hAnsi="Arial" w:cs="Arial"/>
          <w:color w:val="000000"/>
        </w:rPr>
        <w:t>R4-2420198</w:t>
      </w:r>
      <w:r w:rsidRPr="00FF412D">
        <w:rPr>
          <w:rFonts w:ascii="Arial" w:hAnsi="Arial" w:cs="Arial"/>
          <w:color w:val="000000"/>
        </w:rPr>
        <w:t xml:space="preserve"> in the last RAN4 meeting</w:t>
      </w:r>
      <w:r w:rsidR="00B7446F">
        <w:rPr>
          <w:rFonts w:ascii="Arial" w:hAnsi="Arial" w:cs="Arial"/>
          <w:color w:val="000000"/>
        </w:rPr>
        <w:t xml:space="preserve"> with following statement. </w:t>
      </w:r>
    </w:p>
    <w:p w14:paraId="3D75EACE" w14:textId="7FB99C8D" w:rsidR="00EC2F3E" w:rsidRPr="00B7446F" w:rsidRDefault="00FF412D" w:rsidP="00FF412D">
      <w:pPr>
        <w:spacing w:after="120"/>
        <w:jc w:val="both"/>
        <w:rPr>
          <w:color w:val="000000"/>
        </w:rPr>
      </w:pPr>
      <w:r w:rsidRPr="00B7446F">
        <w:rPr>
          <w:color w:val="000000"/>
        </w:rPr>
        <w:t xml:space="preserve">Lastly, in addition to Alt 1-1, RAN4 is also discussing the need to introduce semi-static </w:t>
      </w:r>
      <w:proofErr w:type="gramStart"/>
      <w:r w:rsidRPr="00B7446F">
        <w:rPr>
          <w:color w:val="000000"/>
        </w:rPr>
        <w:t>indication based</w:t>
      </w:r>
      <w:proofErr w:type="gramEnd"/>
      <w:r w:rsidRPr="00B7446F">
        <w:rPr>
          <w:color w:val="000000"/>
        </w:rPr>
        <w:t xml:space="preserve"> solutions to skip measurement gap occasions.</w:t>
      </w:r>
    </w:p>
    <w:p w14:paraId="0EB7BAB2" w14:textId="75DC16FC" w:rsidR="00FF412D" w:rsidRDefault="00FF412D" w:rsidP="00FF412D">
      <w:pPr>
        <w:spacing w:after="120"/>
        <w:jc w:val="both"/>
        <w:rPr>
          <w:rFonts w:ascii="Arial" w:hAnsi="Arial" w:cs="Arial"/>
          <w:color w:val="000000"/>
        </w:rPr>
      </w:pPr>
    </w:p>
    <w:p w14:paraId="176AB9BC" w14:textId="3109BE1D" w:rsidR="00B7446F" w:rsidRDefault="00B7446F" w:rsidP="00FF412D">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AN4 further discussed semi-static indication solutions and made following agreement.</w:t>
      </w:r>
    </w:p>
    <w:p w14:paraId="06975209" w14:textId="6034FBA4" w:rsidR="00B7446F" w:rsidRDefault="00B7446F" w:rsidP="00EC5282">
      <w:pPr>
        <w:pStyle w:val="ListParagraph"/>
        <w:numPr>
          <w:ilvl w:val="0"/>
          <w:numId w:val="34"/>
        </w:numPr>
        <w:jc w:val="both"/>
        <w:rPr>
          <w:color w:val="000000"/>
        </w:rPr>
      </w:pPr>
      <w:r w:rsidRPr="00B7446F">
        <w:rPr>
          <w:color w:val="000000"/>
        </w:rPr>
        <w:t xml:space="preserve">RRC based indication solution is supported in addition to DCI-based indication solution. </w:t>
      </w:r>
      <w:r>
        <w:rPr>
          <w:color w:val="000000"/>
        </w:rPr>
        <w:t>It is up to UE which solution is supported.</w:t>
      </w:r>
    </w:p>
    <w:p w14:paraId="5DCF3440" w14:textId="1161800F" w:rsidR="00B7446F" w:rsidRPr="00B7446F" w:rsidRDefault="00B7446F" w:rsidP="00EC5282">
      <w:pPr>
        <w:pStyle w:val="ListParagraph"/>
        <w:numPr>
          <w:ilvl w:val="0"/>
          <w:numId w:val="34"/>
        </w:numPr>
        <w:jc w:val="both"/>
        <w:rPr>
          <w:color w:val="000000"/>
        </w:rPr>
      </w:pPr>
      <w:r w:rsidRPr="00B7446F">
        <w:rPr>
          <w:color w:val="000000"/>
        </w:rPr>
        <w:t>Gap patterns during a period for gap skipping is indicated in RRC</w:t>
      </w:r>
      <w:r w:rsidR="001A7B2D">
        <w:rPr>
          <w:color w:val="000000"/>
        </w:rPr>
        <w:t xml:space="preserve"> for DCI-based indication solution</w:t>
      </w:r>
      <w:r w:rsidRPr="00B7446F">
        <w:rPr>
          <w:color w:val="000000"/>
        </w:rPr>
        <w:t>.</w:t>
      </w:r>
    </w:p>
    <w:p w14:paraId="54388D42" w14:textId="3D675127" w:rsidR="00CB2784" w:rsidRDefault="00CB2784" w:rsidP="00EC2F3E">
      <w:pPr>
        <w:spacing w:after="120"/>
        <w:jc w:val="both"/>
        <w:rPr>
          <w:rFonts w:ascii="Arial" w:hAnsi="Arial" w:cs="Arial"/>
          <w:color w:val="000000"/>
          <w:lang w:val="en-US"/>
        </w:rPr>
      </w:pPr>
    </w:p>
    <w:p w14:paraId="5C04088A" w14:textId="71E9ADEA" w:rsidR="00EC2F3E" w:rsidRDefault="00CB2784" w:rsidP="00EC2F3E">
      <w:pPr>
        <w:spacing w:after="120"/>
        <w:jc w:val="both"/>
        <w:rPr>
          <w:rFonts w:ascii="Arial" w:hAnsi="Arial" w:cs="Arial"/>
          <w:color w:val="000000"/>
          <w:lang w:val="en-US"/>
        </w:rPr>
      </w:pPr>
      <w:r>
        <w:rPr>
          <w:rFonts w:ascii="Arial" w:hAnsi="Arial" w:cs="Arial" w:hint="eastAsia"/>
          <w:color w:val="000000"/>
          <w:lang w:val="en-US"/>
        </w:rPr>
        <w:t>R</w:t>
      </w:r>
      <w:r>
        <w:rPr>
          <w:rFonts w:ascii="Arial" w:hAnsi="Arial" w:cs="Arial"/>
          <w:color w:val="000000"/>
          <w:lang w:val="en-US"/>
        </w:rPr>
        <w:t xml:space="preserve">AN4 would like to </w:t>
      </w:r>
      <w:r w:rsidR="00B7446F">
        <w:rPr>
          <w:rFonts w:ascii="Arial" w:hAnsi="Arial" w:cs="Arial"/>
          <w:color w:val="000000"/>
          <w:lang w:val="en-US"/>
        </w:rPr>
        <w:t xml:space="preserve">kindly </w:t>
      </w:r>
      <w:r>
        <w:rPr>
          <w:rFonts w:ascii="Arial" w:hAnsi="Arial" w:cs="Arial"/>
          <w:color w:val="000000"/>
          <w:lang w:val="en-US"/>
        </w:rPr>
        <w:t>ask RAN2</w:t>
      </w:r>
      <w:r w:rsidR="00B7446F">
        <w:rPr>
          <w:rFonts w:ascii="Arial" w:hAnsi="Arial" w:cs="Arial"/>
          <w:color w:val="000000"/>
          <w:lang w:val="en-US"/>
        </w:rPr>
        <w:t xml:space="preserve"> to introduce necessary RRC signaling</w:t>
      </w:r>
      <w:r>
        <w:rPr>
          <w:rFonts w:ascii="Arial" w:hAnsi="Arial" w:cs="Arial"/>
          <w:color w:val="000000"/>
          <w:lang w:val="en-US"/>
        </w:rPr>
        <w:t>.</w:t>
      </w:r>
      <w:r w:rsidR="00B7446F">
        <w:rPr>
          <w:rFonts w:ascii="Arial" w:hAnsi="Arial" w:cs="Arial"/>
          <w:color w:val="000000"/>
          <w:lang w:val="en-US"/>
        </w:rPr>
        <w:t xml:space="preserve"> RAN4 will further study how the gap patterns are specified. </w:t>
      </w:r>
    </w:p>
    <w:p w14:paraId="2CC1E3FE" w14:textId="25545606" w:rsidR="006807C3" w:rsidRDefault="006807C3" w:rsidP="00EC2F3E">
      <w:pPr>
        <w:spacing w:after="120"/>
        <w:jc w:val="both"/>
        <w:rPr>
          <w:rFonts w:ascii="Arial" w:hAnsi="Arial" w:cs="Arial"/>
          <w:color w:val="000000"/>
          <w:lang w:val="en-US"/>
        </w:rPr>
      </w:pPr>
    </w:p>
    <w:p w14:paraId="2F74FA59" w14:textId="5873DE78" w:rsidR="006807C3" w:rsidRDefault="006807C3" w:rsidP="00EC2F3E">
      <w:pPr>
        <w:spacing w:after="120"/>
        <w:jc w:val="both"/>
        <w:rPr>
          <w:rFonts w:ascii="Arial" w:hAnsi="Arial" w:cs="Arial"/>
          <w:color w:val="000000"/>
          <w:lang w:val="en-US"/>
        </w:rPr>
      </w:pPr>
      <w:r>
        <w:rPr>
          <w:rFonts w:ascii="Arial" w:hAnsi="Arial" w:cs="Arial" w:hint="eastAsia"/>
          <w:color w:val="000000"/>
          <w:lang w:val="en-US"/>
        </w:rPr>
        <w:t>A</w:t>
      </w:r>
      <w:r>
        <w:rPr>
          <w:rFonts w:ascii="Arial" w:hAnsi="Arial" w:cs="Arial"/>
          <w:color w:val="000000"/>
          <w:lang w:val="en-US"/>
        </w:rPr>
        <w:t xml:space="preserve">dditionally, RAN4 agreed to </w:t>
      </w:r>
      <w:r w:rsidR="008D21C9">
        <w:rPr>
          <w:rFonts w:ascii="Arial" w:hAnsi="Arial" w:cs="Arial"/>
          <w:color w:val="000000"/>
          <w:lang w:val="en-US"/>
        </w:rPr>
        <w:t>only support gap skipping in the WI.</w:t>
      </w:r>
    </w:p>
    <w:p w14:paraId="7B7A6B27" w14:textId="77777777" w:rsidR="006807C3" w:rsidRDefault="006807C3" w:rsidP="00EC2F3E">
      <w:pPr>
        <w:spacing w:after="120"/>
        <w:jc w:val="both"/>
        <w:rPr>
          <w:rFonts w:ascii="Arial" w:hAnsi="Arial" w:cs="Arial"/>
          <w:color w:val="000000"/>
        </w:rPr>
      </w:pPr>
    </w:p>
    <w:p w14:paraId="21C874C5" w14:textId="77777777" w:rsidR="00EC2F3E" w:rsidRPr="00A85FF0" w:rsidRDefault="00EC2F3E" w:rsidP="00EC2F3E">
      <w:pPr>
        <w:spacing w:after="120"/>
        <w:jc w:val="both"/>
        <w:rPr>
          <w:rFonts w:ascii="Arial" w:hAnsi="Arial" w:cs="Arial"/>
          <w:color w:val="000000"/>
        </w:rPr>
      </w:pPr>
    </w:p>
    <w:p w14:paraId="22346CDB" w14:textId="77777777" w:rsidR="00EC2F3E" w:rsidRDefault="00EC2F3E" w:rsidP="00EC2F3E">
      <w:pPr>
        <w:spacing w:after="120"/>
        <w:rPr>
          <w:rFonts w:ascii="Arial" w:hAnsi="Arial" w:cs="Arial"/>
          <w:b/>
        </w:rPr>
      </w:pPr>
      <w:r>
        <w:rPr>
          <w:rFonts w:ascii="Arial" w:hAnsi="Arial" w:cs="Arial"/>
          <w:b/>
        </w:rPr>
        <w:t>2. Actions:</w:t>
      </w:r>
    </w:p>
    <w:p w14:paraId="5040C561" w14:textId="5FAD33DC" w:rsidR="00EC2F3E" w:rsidRDefault="00EC2F3E" w:rsidP="00EC2F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B2784">
        <w:rPr>
          <w:rFonts w:ascii="Arial" w:hAnsi="Arial" w:cs="Arial"/>
          <w:b/>
        </w:rPr>
        <w:t>2</w:t>
      </w:r>
    </w:p>
    <w:p w14:paraId="5FE10070" w14:textId="702A7C7B" w:rsidR="00EC2F3E" w:rsidRPr="001D01FF" w:rsidRDefault="00EC2F3E" w:rsidP="00EC2F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B2784">
        <w:rPr>
          <w:rFonts w:ascii="Arial" w:hAnsi="Arial" w:cs="Arial"/>
        </w:rPr>
        <w:t>2</w:t>
      </w:r>
      <w:r w:rsidRPr="001D01FF">
        <w:rPr>
          <w:rFonts w:ascii="Arial" w:hAnsi="Arial" w:cs="Arial"/>
        </w:rPr>
        <w:t xml:space="preserve"> to </w:t>
      </w:r>
      <w:r w:rsidR="00B7446F" w:rsidRPr="00B7446F">
        <w:rPr>
          <w:rFonts w:ascii="Arial" w:hAnsi="Arial" w:cs="Arial"/>
        </w:rPr>
        <w:t>introduce necessary RRC signall</w:t>
      </w:r>
      <w:r w:rsidR="00B7446F">
        <w:rPr>
          <w:rFonts w:ascii="Arial" w:hAnsi="Arial" w:cs="Arial"/>
        </w:rPr>
        <w:t>ing</w:t>
      </w:r>
      <w:r w:rsidR="00CB2784">
        <w:rPr>
          <w:rFonts w:ascii="Arial" w:hAnsi="Arial" w:cs="Arial"/>
        </w:rPr>
        <w:t xml:space="preserve"> for gap skipping</w:t>
      </w:r>
      <w:r w:rsidRPr="001D01FF">
        <w:rPr>
          <w:rFonts w:ascii="Arial" w:hAnsi="Arial" w:cs="Arial"/>
        </w:rPr>
        <w:t>.</w:t>
      </w:r>
    </w:p>
    <w:p w14:paraId="55DABF99" w14:textId="77777777" w:rsidR="00EC2F3E" w:rsidRPr="00B7446F" w:rsidRDefault="00EC2F3E" w:rsidP="00EC2F3E">
      <w:pPr>
        <w:spacing w:after="120"/>
        <w:ind w:left="993" w:hanging="993"/>
        <w:rPr>
          <w:rFonts w:ascii="Arial" w:hAnsi="Arial" w:cs="Arial"/>
        </w:rPr>
      </w:pPr>
    </w:p>
    <w:p w14:paraId="43F53489" w14:textId="77777777" w:rsidR="00EC2F3E" w:rsidRDefault="00EC2F3E" w:rsidP="00EC2F3E">
      <w:pPr>
        <w:spacing w:after="120"/>
        <w:rPr>
          <w:rFonts w:ascii="Arial" w:hAnsi="Arial" w:cs="Arial"/>
          <w:b/>
        </w:rPr>
      </w:pPr>
      <w:r>
        <w:rPr>
          <w:rFonts w:ascii="Arial" w:hAnsi="Arial" w:cs="Arial"/>
          <w:b/>
        </w:rPr>
        <w:t>3. Reference:</w:t>
      </w:r>
    </w:p>
    <w:p w14:paraId="30ED5173" w14:textId="33ED705A" w:rsidR="00EC2F3E" w:rsidRPr="00FF5481" w:rsidRDefault="00EC2F3E" w:rsidP="00EC5282">
      <w:pPr>
        <w:pStyle w:val="ListParagraph"/>
        <w:widowControl w:val="0"/>
        <w:numPr>
          <w:ilvl w:val="0"/>
          <w:numId w:val="29"/>
        </w:numPr>
        <w:autoSpaceDN w:val="0"/>
        <w:adjustRightInd w:val="0"/>
        <w:jc w:val="both"/>
        <w:rPr>
          <w:rFonts w:ascii="Arial" w:hAnsi="Arial" w:cs="Arial"/>
          <w:lang w:eastAsia="ja-JP"/>
        </w:rPr>
      </w:pPr>
    </w:p>
    <w:p w14:paraId="1B5A6EEA" w14:textId="77777777" w:rsidR="00EC2F3E" w:rsidRDefault="00EC2F3E" w:rsidP="00EC2F3E">
      <w:pPr>
        <w:rPr>
          <w:rFonts w:ascii="Arial" w:hAnsi="Arial" w:cs="Arial"/>
        </w:rPr>
      </w:pPr>
    </w:p>
    <w:p w14:paraId="775DBB14" w14:textId="77777777" w:rsidR="00EC2F3E" w:rsidRDefault="00EC2F3E" w:rsidP="00EC2F3E">
      <w:pPr>
        <w:spacing w:after="120"/>
        <w:rPr>
          <w:rFonts w:ascii="Arial" w:hAnsi="Arial" w:cs="Arial"/>
          <w:b/>
        </w:rPr>
      </w:pPr>
      <w:r>
        <w:rPr>
          <w:rFonts w:ascii="Arial" w:hAnsi="Arial" w:cs="Arial"/>
          <w:b/>
        </w:rPr>
        <w:lastRenderedPageBreak/>
        <w:t>4. Date of Next TSG RAN WG4 Meetings:</w:t>
      </w:r>
    </w:p>
    <w:p w14:paraId="1826178F" w14:textId="77777777" w:rsidR="008658A9" w:rsidRPr="00F46C1A" w:rsidRDefault="008658A9" w:rsidP="008658A9">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0B33995E" w14:textId="77777777" w:rsidR="002740FC" w:rsidRPr="008658A9" w:rsidRDefault="002740FC" w:rsidP="002740FC">
      <w:pPr>
        <w:rPr>
          <w:szCs w:val="22"/>
        </w:rPr>
      </w:pPr>
    </w:p>
    <w:p w14:paraId="3ACE6F83" w14:textId="77777777" w:rsidR="002740FC" w:rsidRPr="0064384A" w:rsidRDefault="002740FC" w:rsidP="002740FC">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t>Appendix: Draft LS on scenarios for gap/restriction skipping</w:t>
      </w:r>
    </w:p>
    <w:p w14:paraId="1C98C3F1" w14:textId="77777777" w:rsidR="002740FC" w:rsidRDefault="002740FC" w:rsidP="002740FC">
      <w:pPr>
        <w:spacing w:before="240" w:after="0"/>
        <w:rPr>
          <w:szCs w:val="22"/>
        </w:rPr>
      </w:pPr>
    </w:p>
    <w:p w14:paraId="6BC906D0" w14:textId="77777777" w:rsidR="006807C3" w:rsidRPr="001F1309" w:rsidRDefault="006807C3" w:rsidP="006807C3">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Pr>
          <w:rFonts w:ascii="Arial" w:hAnsi="Arial" w:cs="Arial"/>
          <w:b/>
          <w:lang w:val="en-US"/>
        </w:rPr>
        <w:t>4-bis</w:t>
      </w:r>
      <w:r w:rsidRPr="001F1309">
        <w:rPr>
          <w:rFonts w:ascii="Arial" w:hAnsi="Arial" w:cs="Arial"/>
          <w:b/>
        </w:rPr>
        <w:tab/>
      </w:r>
      <w:r w:rsidRPr="001F1309">
        <w:rPr>
          <w:rFonts w:ascii="Arial" w:hAnsi="Arial" w:cs="Arial"/>
          <w:b/>
          <w:lang w:val="en-US"/>
        </w:rPr>
        <w:t>R4-2</w:t>
      </w:r>
      <w:r>
        <w:rPr>
          <w:rFonts w:ascii="Arial" w:hAnsi="Arial" w:cs="Arial"/>
          <w:b/>
          <w:lang w:val="en-US"/>
        </w:rPr>
        <w:t>5</w:t>
      </w:r>
      <w:r w:rsidRPr="001F1309">
        <w:rPr>
          <w:rFonts w:ascii="Arial" w:hAnsi="Arial" w:cs="Arial"/>
          <w:b/>
          <w:lang w:val="en-US"/>
        </w:rPr>
        <w:t>x</w:t>
      </w:r>
    </w:p>
    <w:p w14:paraId="1A175D71" w14:textId="77777777" w:rsidR="006807C3" w:rsidRPr="007D28C4" w:rsidRDefault="006807C3" w:rsidP="006807C3">
      <w:pPr>
        <w:widowControl w:val="0"/>
        <w:tabs>
          <w:tab w:val="right" w:pos="9072"/>
        </w:tabs>
        <w:spacing w:after="0"/>
        <w:rPr>
          <w:rFonts w:ascii="Arial" w:hAnsi="Arial" w:cs="Arial"/>
          <w:b/>
          <w:lang w:val="en-US"/>
        </w:rPr>
      </w:pPr>
      <w:r w:rsidRPr="007D28C4">
        <w:rPr>
          <w:rFonts w:ascii="Arial" w:hAnsi="Arial" w:cs="Arial"/>
          <w:b/>
        </w:rPr>
        <w:t>Wuhan, China, 7</w:t>
      </w:r>
      <w:r w:rsidRPr="007D28C4">
        <w:rPr>
          <w:rFonts w:ascii="Arial" w:hAnsi="Arial" w:cs="Arial"/>
          <w:b/>
          <w:vertAlign w:val="superscript"/>
        </w:rPr>
        <w:t>th</w:t>
      </w:r>
      <w:r>
        <w:rPr>
          <w:rFonts w:ascii="Arial" w:hAnsi="Arial" w:cs="Arial"/>
          <w:b/>
        </w:rPr>
        <w:t xml:space="preserve"> </w:t>
      </w:r>
      <w:r w:rsidRPr="007D28C4">
        <w:rPr>
          <w:rFonts w:ascii="Arial" w:hAnsi="Arial" w:cs="Arial"/>
          <w:b/>
        </w:rPr>
        <w:t>– 11</w:t>
      </w:r>
      <w:r w:rsidRPr="007D28C4">
        <w:rPr>
          <w:rFonts w:ascii="Arial" w:hAnsi="Arial" w:cs="Arial"/>
          <w:b/>
          <w:vertAlign w:val="superscript"/>
        </w:rPr>
        <w:t>th</w:t>
      </w:r>
      <w:r>
        <w:rPr>
          <w:rFonts w:ascii="Arial" w:hAnsi="Arial" w:cs="Arial"/>
          <w:b/>
        </w:rPr>
        <w:t xml:space="preserve"> </w:t>
      </w:r>
      <w:r w:rsidRPr="007D28C4">
        <w:rPr>
          <w:rFonts w:ascii="Arial" w:hAnsi="Arial" w:cs="Arial"/>
          <w:b/>
        </w:rPr>
        <w:t>April, 2025</w:t>
      </w:r>
    </w:p>
    <w:p w14:paraId="455D575C" w14:textId="77777777" w:rsidR="002740FC" w:rsidRPr="006807C3" w:rsidRDefault="002740FC" w:rsidP="002740FC">
      <w:pPr>
        <w:pStyle w:val="Header"/>
        <w:tabs>
          <w:tab w:val="right" w:pos="7088"/>
          <w:tab w:val="right" w:pos="9781"/>
        </w:tabs>
        <w:rPr>
          <w:b w:val="0"/>
          <w:bCs/>
          <w:sz w:val="22"/>
          <w:lang w:val="en-US"/>
        </w:rPr>
      </w:pPr>
    </w:p>
    <w:p w14:paraId="28ED50D8" w14:textId="77777777" w:rsidR="002740FC" w:rsidRDefault="002740FC" w:rsidP="002740FC">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Pr>
          <w:rFonts w:ascii="Arial" w:hAnsi="Arial" w:cs="Arial"/>
          <w:b/>
        </w:rPr>
        <w:t xml:space="preserve">scenarios for </w:t>
      </w:r>
      <w:r w:rsidRPr="00600DD5">
        <w:rPr>
          <w:rFonts w:ascii="Arial" w:hAnsi="Arial" w:cs="Arial"/>
          <w:b/>
        </w:rPr>
        <w:t xml:space="preserve">gap/restriction </w:t>
      </w:r>
      <w:r>
        <w:rPr>
          <w:rFonts w:ascii="Arial" w:hAnsi="Arial" w:cs="Arial"/>
          <w:b/>
        </w:rPr>
        <w:t>skipping</w:t>
      </w:r>
    </w:p>
    <w:p w14:paraId="334341F1" w14:textId="77777777" w:rsidR="002740FC" w:rsidRDefault="002740FC" w:rsidP="002740FC">
      <w:pPr>
        <w:spacing w:after="60"/>
        <w:ind w:left="1985" w:hanging="1985"/>
      </w:pPr>
      <w:r>
        <w:rPr>
          <w:rFonts w:ascii="Arial" w:hAnsi="Arial" w:cs="Arial"/>
          <w:b/>
        </w:rPr>
        <w:t>Response to:</w:t>
      </w:r>
      <w:r>
        <w:rPr>
          <w:rFonts w:cs="Arial"/>
          <w:bCs/>
        </w:rPr>
        <w:tab/>
      </w:r>
    </w:p>
    <w:p w14:paraId="36457B5D" w14:textId="77777777" w:rsidR="002740FC" w:rsidRDefault="002740FC" w:rsidP="002740FC">
      <w:pPr>
        <w:spacing w:after="60"/>
        <w:ind w:left="1985" w:hanging="1985"/>
        <w:rPr>
          <w:rFonts w:ascii="Arial" w:hAnsi="Arial" w:cs="Arial"/>
          <w:bCs/>
        </w:rPr>
      </w:pPr>
      <w:r>
        <w:rPr>
          <w:rFonts w:ascii="Arial" w:hAnsi="Arial" w:cs="Arial"/>
          <w:b/>
        </w:rPr>
        <w:t>Release:</w:t>
      </w:r>
      <w:r>
        <w:rPr>
          <w:rFonts w:ascii="Arial" w:hAnsi="Arial" w:cs="Arial"/>
          <w:bCs/>
        </w:rPr>
        <w:tab/>
        <w:t>Rel-19</w:t>
      </w:r>
    </w:p>
    <w:p w14:paraId="229A7D32" w14:textId="77777777" w:rsidR="002740FC" w:rsidRPr="009C28DD" w:rsidRDefault="002740FC" w:rsidP="002740FC">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1BC1BBE9" w14:textId="77777777" w:rsidR="002740FC" w:rsidRPr="0018258F" w:rsidRDefault="002740FC" w:rsidP="002740FC">
      <w:pPr>
        <w:spacing w:after="60"/>
        <w:ind w:left="1985" w:hanging="1985"/>
        <w:rPr>
          <w:rFonts w:ascii="Arial" w:hAnsi="Arial" w:cs="Arial"/>
          <w:b/>
        </w:rPr>
      </w:pPr>
    </w:p>
    <w:p w14:paraId="72529DD4" w14:textId="77777777" w:rsidR="002740FC" w:rsidRDefault="002740FC" w:rsidP="00274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67DB318" w14:textId="77777777" w:rsidR="002740FC" w:rsidRDefault="002740FC" w:rsidP="002740FC">
      <w:pPr>
        <w:spacing w:after="60"/>
        <w:ind w:left="1985" w:hanging="1985"/>
        <w:rPr>
          <w:rFonts w:ascii="Arial" w:hAnsi="Arial" w:cs="Arial"/>
          <w:bCs/>
        </w:rPr>
      </w:pPr>
      <w:r>
        <w:rPr>
          <w:rFonts w:ascii="Arial" w:hAnsi="Arial" w:cs="Arial"/>
          <w:b/>
        </w:rPr>
        <w:t>To:</w:t>
      </w:r>
      <w:r>
        <w:rPr>
          <w:rFonts w:ascii="Arial" w:hAnsi="Arial" w:cs="Arial"/>
          <w:bCs/>
        </w:rPr>
        <w:tab/>
        <w:t>RAN2, RAN1</w:t>
      </w:r>
    </w:p>
    <w:p w14:paraId="7F4C7AE7" w14:textId="77777777" w:rsidR="002740FC" w:rsidRDefault="002740FC" w:rsidP="002740FC">
      <w:pPr>
        <w:spacing w:after="60"/>
        <w:ind w:left="1985" w:hanging="1985"/>
        <w:rPr>
          <w:rFonts w:ascii="Arial" w:hAnsi="Arial" w:cs="Arial"/>
          <w:bCs/>
        </w:rPr>
      </w:pPr>
      <w:r>
        <w:rPr>
          <w:rFonts w:ascii="Arial" w:hAnsi="Arial" w:cs="Arial"/>
          <w:b/>
        </w:rPr>
        <w:t>Cc:</w:t>
      </w:r>
      <w:r>
        <w:rPr>
          <w:rFonts w:ascii="Arial" w:hAnsi="Arial" w:cs="Arial"/>
          <w:bCs/>
        </w:rPr>
        <w:tab/>
      </w:r>
    </w:p>
    <w:p w14:paraId="3413F24B" w14:textId="77777777" w:rsidR="002740FC" w:rsidRDefault="002740FC" w:rsidP="002740FC">
      <w:pPr>
        <w:spacing w:after="60"/>
        <w:ind w:left="1985" w:hanging="1985"/>
        <w:rPr>
          <w:rFonts w:ascii="Arial" w:hAnsi="Arial" w:cs="Arial"/>
          <w:bCs/>
        </w:rPr>
      </w:pPr>
    </w:p>
    <w:p w14:paraId="7C43032E" w14:textId="77777777" w:rsidR="002740FC" w:rsidRDefault="002740FC" w:rsidP="002740FC">
      <w:pPr>
        <w:rPr>
          <w:rFonts w:ascii="Arial" w:hAnsi="Arial" w:cs="Arial"/>
          <w:bCs/>
        </w:rPr>
      </w:pPr>
      <w:r>
        <w:rPr>
          <w:rFonts w:ascii="Arial" w:hAnsi="Arial" w:cs="Arial"/>
          <w:b/>
        </w:rPr>
        <w:t>Contact Person:</w:t>
      </w:r>
      <w:r>
        <w:rPr>
          <w:rFonts w:ascii="Arial" w:hAnsi="Arial" w:cs="Arial"/>
          <w:bCs/>
        </w:rPr>
        <w:tab/>
      </w:r>
    </w:p>
    <w:p w14:paraId="31DDF70B" w14:textId="4604AD49" w:rsidR="002740FC" w:rsidRDefault="002740FC" w:rsidP="002740FC">
      <w:pPr>
        <w:rPr>
          <w:rFonts w:ascii="Arial" w:hAnsi="Arial" w:cs="Arial"/>
          <w:b/>
        </w:rPr>
      </w:pPr>
      <w:r>
        <w:rPr>
          <w:rFonts w:ascii="Arial" w:hAnsi="Arial" w:cs="Arial"/>
          <w:b/>
        </w:rPr>
        <w:t>Name:</w:t>
      </w:r>
      <w:r>
        <w:rPr>
          <w:rFonts w:ascii="Arial" w:hAnsi="Arial" w:cs="Arial"/>
          <w:b/>
        </w:rPr>
        <w:tab/>
      </w:r>
    </w:p>
    <w:p w14:paraId="2B5B3A3D" w14:textId="3C789978" w:rsidR="002740FC" w:rsidRDefault="002740FC" w:rsidP="002740FC">
      <w:pPr>
        <w:rPr>
          <w:rFonts w:ascii="Arial" w:hAnsi="Arial" w:cs="Arial"/>
          <w:b/>
        </w:rPr>
      </w:pPr>
      <w:r>
        <w:rPr>
          <w:rFonts w:ascii="Arial" w:hAnsi="Arial" w:cs="Arial"/>
          <w:b/>
        </w:rPr>
        <w:t xml:space="preserve">E-mail Address: </w:t>
      </w:r>
    </w:p>
    <w:p w14:paraId="65D5F672" w14:textId="77777777" w:rsidR="002740FC" w:rsidRDefault="002740FC" w:rsidP="002740FC">
      <w:pPr>
        <w:pBdr>
          <w:bottom w:val="single" w:sz="4" w:space="1" w:color="auto"/>
        </w:pBdr>
        <w:rPr>
          <w:rFonts w:ascii="Arial" w:hAnsi="Arial" w:cs="Arial"/>
        </w:rPr>
      </w:pPr>
    </w:p>
    <w:p w14:paraId="5C5C6DC5" w14:textId="77777777" w:rsidR="002740FC" w:rsidRDefault="002740FC" w:rsidP="002740FC">
      <w:pPr>
        <w:rPr>
          <w:rFonts w:ascii="Arial" w:hAnsi="Arial" w:cs="Arial"/>
          <w:b/>
        </w:rPr>
      </w:pPr>
      <w:r>
        <w:rPr>
          <w:rFonts w:ascii="Arial" w:hAnsi="Arial" w:cs="Arial"/>
          <w:b/>
        </w:rPr>
        <w:t>1. Overall Description:</w:t>
      </w:r>
    </w:p>
    <w:p w14:paraId="60EC1028" w14:textId="38DAAD61" w:rsidR="002740FC" w:rsidRDefault="002740FC" w:rsidP="002740FC">
      <w:pPr>
        <w:spacing w:after="120"/>
        <w:jc w:val="both"/>
        <w:rPr>
          <w:rFonts w:ascii="Arial" w:hAnsi="Arial" w:cs="Arial"/>
        </w:rPr>
      </w:pPr>
      <w:r w:rsidRPr="001D01FF">
        <w:rPr>
          <w:rFonts w:ascii="Arial" w:hAnsi="Arial" w:cs="Arial"/>
        </w:rPr>
        <w:t xml:space="preserve">RAN4 </w:t>
      </w:r>
      <w:r>
        <w:rPr>
          <w:rFonts w:ascii="Arial" w:hAnsi="Arial" w:cs="Arial"/>
        </w:rPr>
        <w:t>discussed deployment scenarios for gap/restriction skipping. RAN4 made agreements that NR SA and NR carrier aggregation is supported from RAN4 requirements perspective. EN-DC and NE-DC are not supported. It is FFS for NR-DC</w:t>
      </w:r>
    </w:p>
    <w:p w14:paraId="5B34B675" w14:textId="77777777" w:rsidR="002740FC" w:rsidRDefault="002740FC" w:rsidP="002740FC">
      <w:pPr>
        <w:spacing w:after="120"/>
        <w:jc w:val="both"/>
        <w:rPr>
          <w:rFonts w:ascii="Arial" w:hAnsi="Arial" w:cs="Arial"/>
          <w:color w:val="000000"/>
        </w:rPr>
      </w:pPr>
    </w:p>
    <w:p w14:paraId="10487DE0" w14:textId="77777777" w:rsidR="002740FC" w:rsidRDefault="002740FC" w:rsidP="002740FC">
      <w:pPr>
        <w:spacing w:after="120"/>
        <w:jc w:val="both"/>
        <w:rPr>
          <w:rFonts w:ascii="Arial" w:hAnsi="Arial" w:cs="Arial"/>
          <w:color w:val="000000"/>
          <w:lang w:val="en-US"/>
        </w:rPr>
      </w:pPr>
      <w:r>
        <w:rPr>
          <w:rFonts w:ascii="Arial" w:hAnsi="Arial" w:cs="Arial"/>
          <w:color w:val="000000"/>
          <w:lang w:val="en-US"/>
        </w:rPr>
        <w:t>I</w:t>
      </w:r>
      <w:r w:rsidRPr="002D105F">
        <w:rPr>
          <w:rFonts w:ascii="Arial" w:hAnsi="Arial" w:cs="Arial"/>
          <w:color w:val="000000"/>
          <w:lang w:val="en-US"/>
        </w:rPr>
        <w:t xml:space="preserve">f a gap occasion is </w:t>
      </w:r>
      <w:r>
        <w:rPr>
          <w:rFonts w:ascii="Arial" w:hAnsi="Arial" w:cs="Arial"/>
          <w:color w:val="000000"/>
          <w:lang w:val="en-US"/>
        </w:rPr>
        <w:t>skipped</w:t>
      </w:r>
      <w:r w:rsidRPr="002D105F">
        <w:rPr>
          <w:rFonts w:ascii="Arial" w:hAnsi="Arial" w:cs="Arial"/>
          <w:color w:val="000000"/>
          <w:lang w:val="en-US"/>
        </w:rPr>
        <w:t xml:space="preserve"> by MN via DCI</w:t>
      </w:r>
      <w:r>
        <w:rPr>
          <w:rFonts w:ascii="Arial" w:hAnsi="Arial" w:cs="Arial"/>
          <w:color w:val="000000"/>
          <w:lang w:val="en-US"/>
        </w:rPr>
        <w:t xml:space="preserve"> indication</w:t>
      </w:r>
      <w:r w:rsidRPr="002D105F">
        <w:rPr>
          <w:rFonts w:ascii="Arial" w:hAnsi="Arial" w:cs="Arial"/>
          <w:color w:val="000000"/>
          <w:lang w:val="en-US"/>
        </w:rPr>
        <w:t xml:space="preserve">, </w:t>
      </w:r>
      <w:r>
        <w:rPr>
          <w:rFonts w:ascii="Arial" w:hAnsi="Arial" w:cs="Arial"/>
          <w:color w:val="000000"/>
          <w:lang w:val="en-US"/>
        </w:rPr>
        <w:t xml:space="preserve">there may not be information exchange between MN and SN. </w:t>
      </w:r>
      <w:r w:rsidRPr="002D105F">
        <w:rPr>
          <w:rFonts w:ascii="Arial" w:hAnsi="Arial" w:cs="Arial"/>
          <w:color w:val="000000"/>
          <w:lang w:val="en-US"/>
        </w:rPr>
        <w:t>It means the SN cannot schedule the UE during the gap occasion cancelled. Thus, benefit to support the feature in DC scenarios</w:t>
      </w:r>
      <w:r>
        <w:rPr>
          <w:rFonts w:ascii="Arial" w:hAnsi="Arial" w:cs="Arial"/>
          <w:color w:val="000000"/>
          <w:lang w:val="en-US"/>
        </w:rPr>
        <w:t xml:space="preserve"> </w:t>
      </w:r>
      <w:r w:rsidRPr="002D105F">
        <w:rPr>
          <w:rFonts w:ascii="Arial" w:hAnsi="Arial" w:cs="Arial"/>
          <w:color w:val="000000"/>
          <w:lang w:val="en-US"/>
        </w:rPr>
        <w:t>is compromised.</w:t>
      </w:r>
    </w:p>
    <w:p w14:paraId="4811A5E8" w14:textId="77777777" w:rsidR="002740FC" w:rsidRDefault="002740FC" w:rsidP="002740FC">
      <w:pPr>
        <w:spacing w:after="120"/>
        <w:jc w:val="both"/>
        <w:rPr>
          <w:rFonts w:ascii="Arial" w:hAnsi="Arial" w:cs="Arial"/>
          <w:color w:val="000000"/>
          <w:lang w:val="en-US"/>
        </w:rPr>
      </w:pPr>
    </w:p>
    <w:p w14:paraId="6816A393" w14:textId="297966F8" w:rsidR="002740FC" w:rsidRDefault="002740FC" w:rsidP="002740FC">
      <w:pPr>
        <w:spacing w:after="120"/>
        <w:jc w:val="both"/>
        <w:rPr>
          <w:rFonts w:ascii="Arial" w:hAnsi="Arial" w:cs="Arial"/>
          <w:color w:val="000000"/>
        </w:rPr>
      </w:pPr>
      <w:r>
        <w:rPr>
          <w:rFonts w:ascii="Arial" w:hAnsi="Arial" w:cs="Arial" w:hint="eastAsia"/>
          <w:color w:val="000000"/>
          <w:lang w:val="en-US"/>
        </w:rPr>
        <w:t>R</w:t>
      </w:r>
      <w:r>
        <w:rPr>
          <w:rFonts w:ascii="Arial" w:hAnsi="Arial" w:cs="Arial"/>
          <w:color w:val="000000"/>
          <w:lang w:val="en-US"/>
        </w:rPr>
        <w:t>AN4 would like to ask RAN2 and RAN1 if NR-DC scenario is well supported for gap/restriction skipping.</w:t>
      </w:r>
    </w:p>
    <w:p w14:paraId="478E26A1" w14:textId="77777777" w:rsidR="002740FC" w:rsidRPr="00A85FF0" w:rsidRDefault="002740FC" w:rsidP="002740FC">
      <w:pPr>
        <w:spacing w:after="120"/>
        <w:jc w:val="both"/>
        <w:rPr>
          <w:rFonts w:ascii="Arial" w:hAnsi="Arial" w:cs="Arial"/>
          <w:color w:val="000000"/>
        </w:rPr>
      </w:pPr>
    </w:p>
    <w:p w14:paraId="336CBB5E" w14:textId="77777777" w:rsidR="002740FC" w:rsidRDefault="002740FC" w:rsidP="002740FC">
      <w:pPr>
        <w:spacing w:after="120"/>
        <w:rPr>
          <w:rFonts w:ascii="Arial" w:hAnsi="Arial" w:cs="Arial"/>
          <w:b/>
        </w:rPr>
      </w:pPr>
      <w:r>
        <w:rPr>
          <w:rFonts w:ascii="Arial" w:hAnsi="Arial" w:cs="Arial"/>
          <w:b/>
        </w:rPr>
        <w:t>2. Actions:</w:t>
      </w:r>
    </w:p>
    <w:p w14:paraId="6D5CC68F" w14:textId="77777777" w:rsidR="002740FC" w:rsidRDefault="002740FC" w:rsidP="002740FC">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2, WG1</w:t>
      </w:r>
    </w:p>
    <w:p w14:paraId="1B3A4BBF" w14:textId="2F2952EE" w:rsidR="002740FC" w:rsidRPr="001D01FF" w:rsidRDefault="002740FC" w:rsidP="002740FC">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 and RAN1</w:t>
      </w:r>
      <w:r w:rsidRPr="001D01FF">
        <w:rPr>
          <w:rFonts w:ascii="Arial" w:hAnsi="Arial" w:cs="Arial"/>
        </w:rPr>
        <w:t xml:space="preserve"> to </w:t>
      </w:r>
      <w:r>
        <w:rPr>
          <w:rFonts w:ascii="Arial" w:hAnsi="Arial" w:cs="Arial"/>
        </w:rPr>
        <w:t>provide feedback on supporting of NR-DC scenarios for gap/restriction skipping</w:t>
      </w:r>
      <w:r w:rsidRPr="001D01FF">
        <w:rPr>
          <w:rFonts w:ascii="Arial" w:hAnsi="Arial" w:cs="Arial"/>
        </w:rPr>
        <w:t>.</w:t>
      </w:r>
    </w:p>
    <w:p w14:paraId="2678922A" w14:textId="77777777" w:rsidR="002740FC" w:rsidRPr="00430C78" w:rsidRDefault="002740FC" w:rsidP="002740FC">
      <w:pPr>
        <w:spacing w:after="120"/>
        <w:ind w:left="993" w:hanging="993"/>
        <w:rPr>
          <w:rFonts w:ascii="Arial" w:hAnsi="Arial" w:cs="Arial"/>
        </w:rPr>
      </w:pPr>
    </w:p>
    <w:p w14:paraId="7A8C1C70" w14:textId="77777777" w:rsidR="002740FC" w:rsidRDefault="002740FC" w:rsidP="002740FC">
      <w:pPr>
        <w:spacing w:after="120"/>
        <w:rPr>
          <w:rFonts w:ascii="Arial" w:hAnsi="Arial" w:cs="Arial"/>
          <w:b/>
        </w:rPr>
      </w:pPr>
      <w:r>
        <w:rPr>
          <w:rFonts w:ascii="Arial" w:hAnsi="Arial" w:cs="Arial"/>
          <w:b/>
        </w:rPr>
        <w:t>3. Reference:</w:t>
      </w:r>
    </w:p>
    <w:p w14:paraId="6C2BE3F4" w14:textId="77777777" w:rsidR="002740FC" w:rsidRPr="00FF5481" w:rsidRDefault="002740FC" w:rsidP="00EC5282">
      <w:pPr>
        <w:pStyle w:val="ListParagraph"/>
        <w:widowControl w:val="0"/>
        <w:numPr>
          <w:ilvl w:val="0"/>
          <w:numId w:val="29"/>
        </w:numPr>
        <w:autoSpaceDN w:val="0"/>
        <w:adjustRightInd w:val="0"/>
        <w:jc w:val="both"/>
        <w:rPr>
          <w:rFonts w:ascii="Arial" w:hAnsi="Arial" w:cs="Arial"/>
          <w:lang w:eastAsia="ja-JP"/>
        </w:rPr>
      </w:pPr>
    </w:p>
    <w:p w14:paraId="6AD4FDCD" w14:textId="77777777" w:rsidR="002740FC" w:rsidRDefault="002740FC" w:rsidP="002740FC">
      <w:pPr>
        <w:rPr>
          <w:rFonts w:ascii="Arial" w:hAnsi="Arial" w:cs="Arial"/>
        </w:rPr>
      </w:pPr>
    </w:p>
    <w:p w14:paraId="08198C8D" w14:textId="77777777" w:rsidR="002740FC" w:rsidRDefault="002740FC" w:rsidP="002740FC">
      <w:pPr>
        <w:spacing w:after="120"/>
        <w:rPr>
          <w:rFonts w:ascii="Arial" w:hAnsi="Arial" w:cs="Arial"/>
          <w:b/>
        </w:rPr>
      </w:pPr>
      <w:r>
        <w:rPr>
          <w:rFonts w:ascii="Arial" w:hAnsi="Arial" w:cs="Arial"/>
          <w:b/>
        </w:rPr>
        <w:t>4. Date of Next TSG RAN WG4 Meetings:</w:t>
      </w:r>
    </w:p>
    <w:p w14:paraId="18760B1B" w14:textId="77777777" w:rsidR="000B55DB" w:rsidRPr="00F46C1A" w:rsidRDefault="000B55DB" w:rsidP="000B55DB">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115C9FDA" w14:textId="296D3AD9" w:rsidR="00EC2F3E" w:rsidRPr="000B55DB" w:rsidRDefault="00EC2F3E" w:rsidP="001B6AEF">
      <w:pPr>
        <w:rPr>
          <w:szCs w:val="22"/>
        </w:rPr>
      </w:pPr>
    </w:p>
    <w:p w14:paraId="5E7769B4" w14:textId="77777777" w:rsidR="00EC2F3E" w:rsidRPr="00EC2F3E" w:rsidRDefault="00EC2F3E" w:rsidP="001B6AEF">
      <w:pPr>
        <w:rPr>
          <w:szCs w:val="22"/>
          <w:lang w:val="en-US"/>
        </w:rPr>
      </w:pPr>
    </w:p>
    <w:sectPr w:rsidR="00EC2F3E" w:rsidRPr="00EC2F3E">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6D68" w14:textId="77777777" w:rsidR="000C7327" w:rsidRDefault="000C7327">
      <w:pPr>
        <w:spacing w:after="0"/>
      </w:pPr>
      <w:r>
        <w:separator/>
      </w:r>
    </w:p>
  </w:endnote>
  <w:endnote w:type="continuationSeparator" w:id="0">
    <w:p w14:paraId="4B7F6821" w14:textId="77777777" w:rsidR="000C7327" w:rsidRDefault="000C7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AB8C" w14:textId="77777777" w:rsidR="000C7327" w:rsidRDefault="000C7327">
      <w:pPr>
        <w:spacing w:after="0"/>
      </w:pPr>
      <w:r>
        <w:separator/>
      </w:r>
    </w:p>
  </w:footnote>
  <w:footnote w:type="continuationSeparator" w:id="0">
    <w:p w14:paraId="438ACECE" w14:textId="77777777" w:rsidR="000C7327" w:rsidRDefault="000C73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2"/>
  </w:num>
  <w:num w:numId="22">
    <w:abstractNumId w:val="29"/>
  </w:num>
  <w:num w:numId="23">
    <w:abstractNumId w:val="39"/>
  </w:num>
  <w:num w:numId="24">
    <w:abstractNumId w:val="22"/>
  </w:num>
  <w:num w:numId="25">
    <w:abstractNumId w:val="40"/>
  </w:num>
  <w:num w:numId="26">
    <w:abstractNumId w:val="42"/>
  </w:num>
  <w:num w:numId="27">
    <w:abstractNumId w:val="38"/>
  </w:num>
  <w:num w:numId="28">
    <w:abstractNumId w:val="37"/>
  </w:num>
  <w:num w:numId="29">
    <w:abstractNumId w:val="30"/>
  </w:num>
  <w:num w:numId="30">
    <w:abstractNumId w:val="41"/>
  </w:num>
  <w:num w:numId="31">
    <w:abstractNumId w:val="24"/>
  </w:num>
  <w:num w:numId="32">
    <w:abstractNumId w:val="36"/>
  </w:num>
  <w:num w:numId="33">
    <w:abstractNumId w:val="27"/>
  </w:num>
  <w:num w:numId="34">
    <w:abstractNumId w:val="31"/>
  </w:num>
  <w:num w:numId="35">
    <w:abstractNumId w:val="23"/>
  </w:num>
  <w:num w:numId="36">
    <w:abstractNumId w:val="28"/>
  </w:num>
  <w:num w:numId="37">
    <w:abstractNumId w:val="26"/>
  </w:num>
  <w:num w:numId="38">
    <w:abstractNumId w:val="35"/>
  </w:num>
  <w:num w:numId="39">
    <w:abstractNumId w:val="34"/>
  </w:num>
  <w:num w:numId="40">
    <w:abstractNumId w:val="21"/>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914"/>
    <w:rsid w:val="00006056"/>
    <w:rsid w:val="0000692A"/>
    <w:rsid w:val="000075C3"/>
    <w:rsid w:val="00007F5B"/>
    <w:rsid w:val="0001038A"/>
    <w:rsid w:val="0001077A"/>
    <w:rsid w:val="00010C33"/>
    <w:rsid w:val="00010D73"/>
    <w:rsid w:val="00011C99"/>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A01"/>
    <w:rsid w:val="00104E99"/>
    <w:rsid w:val="001051D6"/>
    <w:rsid w:val="00105AFF"/>
    <w:rsid w:val="00105CE8"/>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70FA"/>
    <w:rsid w:val="001173AB"/>
    <w:rsid w:val="001173BC"/>
    <w:rsid w:val="00117E60"/>
    <w:rsid w:val="00117FCE"/>
    <w:rsid w:val="00121302"/>
    <w:rsid w:val="00121CB3"/>
    <w:rsid w:val="00121D43"/>
    <w:rsid w:val="00123848"/>
    <w:rsid w:val="001250F4"/>
    <w:rsid w:val="00126689"/>
    <w:rsid w:val="0012739B"/>
    <w:rsid w:val="001279BC"/>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D71"/>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A4D"/>
    <w:rsid w:val="003A0D9E"/>
    <w:rsid w:val="003A1316"/>
    <w:rsid w:val="003A16D2"/>
    <w:rsid w:val="003A2A97"/>
    <w:rsid w:val="003A340D"/>
    <w:rsid w:val="003A3A61"/>
    <w:rsid w:val="003A48F2"/>
    <w:rsid w:val="003A4F79"/>
    <w:rsid w:val="003A4F90"/>
    <w:rsid w:val="003A509A"/>
    <w:rsid w:val="003A6158"/>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A43"/>
    <w:rsid w:val="004134DE"/>
    <w:rsid w:val="00413879"/>
    <w:rsid w:val="00414233"/>
    <w:rsid w:val="004152E7"/>
    <w:rsid w:val="0041564A"/>
    <w:rsid w:val="0041565E"/>
    <w:rsid w:val="00415907"/>
    <w:rsid w:val="00416012"/>
    <w:rsid w:val="0041609A"/>
    <w:rsid w:val="004168E0"/>
    <w:rsid w:val="004169A2"/>
    <w:rsid w:val="00416D30"/>
    <w:rsid w:val="00417BA9"/>
    <w:rsid w:val="00422193"/>
    <w:rsid w:val="0042236F"/>
    <w:rsid w:val="00422F4F"/>
    <w:rsid w:val="004230D3"/>
    <w:rsid w:val="004249BE"/>
    <w:rsid w:val="00424A70"/>
    <w:rsid w:val="004255C5"/>
    <w:rsid w:val="0042584B"/>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2C1F"/>
    <w:rsid w:val="004A3142"/>
    <w:rsid w:val="004A36C4"/>
    <w:rsid w:val="004A3CC7"/>
    <w:rsid w:val="004A5F6D"/>
    <w:rsid w:val="004A5F77"/>
    <w:rsid w:val="004A5F9D"/>
    <w:rsid w:val="004A6340"/>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4D0E"/>
    <w:rsid w:val="005156C9"/>
    <w:rsid w:val="005172FD"/>
    <w:rsid w:val="0052014B"/>
    <w:rsid w:val="005207D3"/>
    <w:rsid w:val="00520B01"/>
    <w:rsid w:val="00521420"/>
    <w:rsid w:val="00521BB4"/>
    <w:rsid w:val="005222B6"/>
    <w:rsid w:val="00522A3F"/>
    <w:rsid w:val="0052333D"/>
    <w:rsid w:val="00523F88"/>
    <w:rsid w:val="005252B3"/>
    <w:rsid w:val="005257BA"/>
    <w:rsid w:val="00526EBE"/>
    <w:rsid w:val="00526F6B"/>
    <w:rsid w:val="00527F5E"/>
    <w:rsid w:val="005301E1"/>
    <w:rsid w:val="005308B3"/>
    <w:rsid w:val="00530F57"/>
    <w:rsid w:val="00532002"/>
    <w:rsid w:val="005324D7"/>
    <w:rsid w:val="00532A2C"/>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6267"/>
    <w:rsid w:val="006C6E91"/>
    <w:rsid w:val="006C7556"/>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E8B"/>
    <w:rsid w:val="00902FB1"/>
    <w:rsid w:val="00903121"/>
    <w:rsid w:val="00903251"/>
    <w:rsid w:val="00903A86"/>
    <w:rsid w:val="009049F6"/>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3395"/>
    <w:rsid w:val="00A03529"/>
    <w:rsid w:val="00A049CC"/>
    <w:rsid w:val="00A0543C"/>
    <w:rsid w:val="00A0557B"/>
    <w:rsid w:val="00A0561F"/>
    <w:rsid w:val="00A07425"/>
    <w:rsid w:val="00A10B78"/>
    <w:rsid w:val="00A10FD3"/>
    <w:rsid w:val="00A11D2D"/>
    <w:rsid w:val="00A12BC2"/>
    <w:rsid w:val="00A13A7A"/>
    <w:rsid w:val="00A13FDE"/>
    <w:rsid w:val="00A1447F"/>
    <w:rsid w:val="00A14562"/>
    <w:rsid w:val="00A158C9"/>
    <w:rsid w:val="00A158FE"/>
    <w:rsid w:val="00A16597"/>
    <w:rsid w:val="00A17923"/>
    <w:rsid w:val="00A20B9F"/>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5052D"/>
    <w:rsid w:val="00A5054E"/>
    <w:rsid w:val="00A51BDD"/>
    <w:rsid w:val="00A5217C"/>
    <w:rsid w:val="00A52B16"/>
    <w:rsid w:val="00A53721"/>
    <w:rsid w:val="00A53B03"/>
    <w:rsid w:val="00A53DAA"/>
    <w:rsid w:val="00A546D4"/>
    <w:rsid w:val="00A5474E"/>
    <w:rsid w:val="00A54A41"/>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74BF"/>
    <w:rsid w:val="00D07A95"/>
    <w:rsid w:val="00D07DEB"/>
    <w:rsid w:val="00D10EE2"/>
    <w:rsid w:val="00D11924"/>
    <w:rsid w:val="00D1246B"/>
    <w:rsid w:val="00D12538"/>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812"/>
    <w:rsid w:val="00DA69DA"/>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2311"/>
    <w:rsid w:val="00F02576"/>
    <w:rsid w:val="00F027CF"/>
    <w:rsid w:val="00F03B0A"/>
    <w:rsid w:val="00F042C6"/>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62829"/>
    <w:rsid w:val="00F6364E"/>
    <w:rsid w:val="00F63839"/>
    <w:rsid w:val="00F639AF"/>
    <w:rsid w:val="00F64B8B"/>
    <w:rsid w:val="00F64CFF"/>
    <w:rsid w:val="00F64E6D"/>
    <w:rsid w:val="00F650E5"/>
    <w:rsid w:val="00F6572B"/>
    <w:rsid w:val="00F65CC8"/>
    <w:rsid w:val="00F6619F"/>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A3E"/>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8450</TotalTime>
  <Pages>17</Pages>
  <Words>5269</Words>
  <Characters>30039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35238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383</cp:revision>
  <cp:lastPrinted>1995-11-21T09:41:00Z</cp:lastPrinted>
  <dcterms:created xsi:type="dcterms:W3CDTF">2024-08-05T07:59:00Z</dcterms:created>
  <dcterms:modified xsi:type="dcterms:W3CDTF">2025-03-28T10:02:00Z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